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pPr w:leftFromText="187" w:rightFromText="187" w:vertAnchor="page" w:horzAnchor="page" w:tblpXSpec="center" w:tblpYSpec="center"/>
        <w:tblW w:w="5035" w:type="pct"/>
        <w:tblCellMar>
          <w:top w:w="216" w:type="dxa"/>
          <w:left w:w="216" w:type="dxa"/>
          <w:bottom w:w="216" w:type="dxa"/>
          <w:right w:w="216" w:type="dxa"/>
        </w:tblCellMar>
        <w:tblLook w:val="04A0"/>
      </w:tblPr>
      <w:tblGrid>
        <w:gridCol w:w="5712"/>
        <w:gridCol w:w="2651"/>
        <w:gridCol w:w="2263"/>
      </w:tblGrid>
      <w:tr w:rsidR="00CA742C" w:rsidTr="00E97C0E">
        <w:tc>
          <w:tcPr>
            <w:tcW w:w="5221" w:type="dxa"/>
            <w:tcBorders>
              <w:bottom w:val="single" w:sz="18" w:space="0" w:color="808080"/>
              <w:right w:val="single" w:sz="18" w:space="0" w:color="808080"/>
            </w:tcBorders>
            <w:vAlign w:val="center"/>
          </w:tcPr>
          <w:p w:rsidR="00CA742C" w:rsidRPr="00591192" w:rsidRDefault="00CA742C" w:rsidP="00773105">
            <w:pPr>
              <w:pStyle w:val="ad"/>
              <w:ind w:firstLine="0"/>
              <w:rPr>
                <w:rFonts w:ascii="Cambria" w:hAnsi="Cambria"/>
                <w:b/>
                <w:color w:val="00B050"/>
                <w:sz w:val="70"/>
                <w:szCs w:val="70"/>
              </w:rPr>
            </w:pP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ЗАКЛЮЧ</w:t>
            </w:r>
            <w:r w:rsidR="006F4F53"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>Е</w:t>
            </w:r>
            <w:r w:rsidRPr="00591192">
              <w:rPr>
                <w:rFonts w:ascii="Cambria" w:hAnsi="Cambria"/>
                <w:b/>
                <w:color w:val="00B050"/>
                <w:sz w:val="70"/>
                <w:szCs w:val="70"/>
              </w:rPr>
              <w:t xml:space="preserve">НИЕ </w:t>
            </w:r>
          </w:p>
        </w:tc>
        <w:tc>
          <w:tcPr>
            <w:tcW w:w="4491" w:type="dxa"/>
            <w:gridSpan w:val="2"/>
            <w:tcBorders>
              <w:left w:val="single" w:sz="18" w:space="0" w:color="808080"/>
              <w:bottom w:val="single" w:sz="18" w:space="0" w:color="808080"/>
            </w:tcBorders>
            <w:vAlign w:val="center"/>
          </w:tcPr>
          <w:p w:rsidR="00CA742C" w:rsidRPr="00591192" w:rsidRDefault="00EB5D42">
            <w:pPr>
              <w:pStyle w:val="ad"/>
              <w:rPr>
                <w:rFonts w:ascii="Cambria" w:hAnsi="Cambria"/>
                <w:color w:val="00B050"/>
                <w:sz w:val="36"/>
                <w:szCs w:val="36"/>
              </w:rPr>
            </w:pPr>
            <w:r>
              <w:rPr>
                <w:rFonts w:ascii="Cambria" w:hAnsi="Cambria"/>
                <w:color w:val="00B050"/>
                <w:sz w:val="36"/>
                <w:szCs w:val="36"/>
              </w:rPr>
              <w:t>18</w:t>
            </w:r>
            <w:r w:rsidR="00DF32D6" w:rsidRPr="00591192">
              <w:rPr>
                <w:rFonts w:ascii="Cambria" w:hAnsi="Cambria"/>
                <w:color w:val="00B050"/>
                <w:sz w:val="36"/>
                <w:szCs w:val="36"/>
              </w:rPr>
              <w:t xml:space="preserve"> </w:t>
            </w:r>
            <w:r w:rsidR="00713C0A">
              <w:rPr>
                <w:rFonts w:ascii="Cambria" w:hAnsi="Cambria"/>
                <w:color w:val="00B050"/>
                <w:sz w:val="36"/>
                <w:szCs w:val="36"/>
              </w:rPr>
              <w:t>декабря</w:t>
            </w:r>
          </w:p>
          <w:p w:rsidR="00CA742C" w:rsidRPr="00591192" w:rsidRDefault="006F4F53" w:rsidP="00773105">
            <w:pPr>
              <w:pStyle w:val="ad"/>
              <w:ind w:firstLine="0"/>
              <w:rPr>
                <w:color w:val="00B050"/>
                <w:sz w:val="180"/>
                <w:szCs w:val="180"/>
              </w:rPr>
            </w:pPr>
            <w:r w:rsidRPr="00591192">
              <w:rPr>
                <w:color w:val="00B050"/>
                <w:sz w:val="140"/>
                <w:szCs w:val="140"/>
              </w:rPr>
              <w:t>201</w:t>
            </w:r>
            <w:r w:rsidR="00EB5D42">
              <w:rPr>
                <w:color w:val="00B050"/>
                <w:sz w:val="140"/>
                <w:szCs w:val="140"/>
              </w:rPr>
              <w:t>4</w:t>
            </w:r>
            <w:r w:rsidRPr="00591192">
              <w:rPr>
                <w:color w:val="00B050"/>
                <w:sz w:val="140"/>
                <w:szCs w:val="140"/>
              </w:rPr>
              <w:t xml:space="preserve"> г.</w:t>
            </w:r>
          </w:p>
        </w:tc>
      </w:tr>
      <w:tr w:rsidR="00CA742C" w:rsidTr="00E97C0E">
        <w:tc>
          <w:tcPr>
            <w:tcW w:w="7644" w:type="dxa"/>
            <w:gridSpan w:val="2"/>
            <w:tcBorders>
              <w:top w:val="single" w:sz="18" w:space="0" w:color="808080"/>
            </w:tcBorders>
            <w:vAlign w:val="center"/>
          </w:tcPr>
          <w:p w:rsidR="00274197" w:rsidRPr="00591192" w:rsidRDefault="006F4F53" w:rsidP="0062087A">
            <w:pPr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</w:pPr>
            <w:r w:rsidRPr="00586693">
              <w:rPr>
                <w:rFonts w:ascii="Cambria" w:hAnsi="Cambria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Контрольно-</w:t>
            </w:r>
            <w:r w:rsidR="00EB5D4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счетная инспекция Княгининского района Нижегородской области </w:t>
            </w:r>
            <w:r w:rsidR="000C2A30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на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проект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р</w:t>
            </w:r>
            <w:r w:rsidR="000A2188"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ешения 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Земского собрания Княгининского района Нижегородской области</w:t>
            </w:r>
          </w:p>
          <w:p w:rsidR="00CA742C" w:rsidRPr="00586693" w:rsidRDefault="0062087A" w:rsidP="00A147B1">
            <w:pPr>
              <w:rPr>
                <w:rFonts w:ascii="Cambria" w:hAnsi="Cambria"/>
                <w:color w:val="FF0000"/>
                <w:sz w:val="28"/>
                <w:szCs w:val="28"/>
              </w:rPr>
            </w:pP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«О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районном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бюджете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на 201</w:t>
            </w:r>
            <w:r w:rsidR="00A147B1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5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го</w:t>
            </w:r>
            <w:r w:rsidR="008872C6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д</w:t>
            </w:r>
            <w:r w:rsidRPr="0059119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>»</w:t>
            </w:r>
            <w:r w:rsidR="000E68B2">
              <w:rPr>
                <w:rFonts w:ascii="Cambria" w:hAnsi="Cambria"/>
                <w:b/>
                <w:bCs/>
                <w:i/>
                <w:iCs/>
                <w:color w:val="00B050"/>
                <w:sz w:val="28"/>
                <w:szCs w:val="28"/>
              </w:rPr>
              <w:t xml:space="preserve"> (после публичных слушаний)</w:t>
            </w:r>
          </w:p>
        </w:tc>
        <w:tc>
          <w:tcPr>
            <w:tcW w:w="2068" w:type="dxa"/>
            <w:tcBorders>
              <w:top w:val="single" w:sz="18" w:space="0" w:color="808080"/>
            </w:tcBorders>
            <w:vAlign w:val="center"/>
          </w:tcPr>
          <w:p w:rsidR="00CA742C" w:rsidRPr="00586693" w:rsidRDefault="00CA742C">
            <w:pPr>
              <w:pStyle w:val="ad"/>
              <w:rPr>
                <w:rFonts w:ascii="Cambria" w:hAnsi="Cambria"/>
                <w:color w:val="FF0000"/>
                <w:sz w:val="36"/>
                <w:szCs w:val="36"/>
              </w:rPr>
            </w:pPr>
            <w:r w:rsidRPr="00586693">
              <w:rPr>
                <w:rFonts w:ascii="Cambria" w:hAnsi="Cambria"/>
                <w:color w:val="FF0000"/>
                <w:sz w:val="36"/>
                <w:szCs w:val="36"/>
              </w:rPr>
              <w:t xml:space="preserve">   </w:t>
            </w:r>
          </w:p>
        </w:tc>
      </w:tr>
    </w:tbl>
    <w:p w:rsidR="006F4F53" w:rsidRDefault="00E97C0E" w:rsidP="006F4F53">
      <w:pPr>
        <w:pStyle w:val="a3"/>
        <w:rPr>
          <w:color w:val="0000FF"/>
        </w:rPr>
      </w:pPr>
      <w:r w:rsidRPr="00E97C0E">
        <w:rPr>
          <w:noProof/>
          <w:color w:val="0000FF"/>
        </w:rPr>
        <w:drawing>
          <wp:inline distT="0" distB="0" distL="0" distR="0">
            <wp:extent cx="533400" cy="64770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F53" w:rsidRPr="006D26E0" w:rsidRDefault="00E97C0E" w:rsidP="006F4F53">
      <w:pPr>
        <w:pStyle w:val="a3"/>
        <w:rPr>
          <w:color w:val="0000FF"/>
          <w:sz w:val="44"/>
          <w:szCs w:val="44"/>
        </w:rPr>
      </w:pPr>
      <w:r>
        <w:rPr>
          <w:color w:val="0000FF"/>
          <w:sz w:val="44"/>
          <w:szCs w:val="44"/>
        </w:rPr>
        <w:t>Контрольно-с</w:t>
      </w:r>
      <w:r w:rsidR="006F4F53">
        <w:rPr>
          <w:color w:val="0000FF"/>
          <w:sz w:val="44"/>
          <w:szCs w:val="44"/>
        </w:rPr>
        <w:t xml:space="preserve">четная </w:t>
      </w:r>
      <w:r>
        <w:rPr>
          <w:color w:val="0000FF"/>
          <w:sz w:val="44"/>
          <w:szCs w:val="44"/>
        </w:rPr>
        <w:t>инспекция</w:t>
      </w:r>
    </w:p>
    <w:p w:rsidR="00CA742C" w:rsidRDefault="00E97C0E" w:rsidP="006F4F53">
      <w:pPr>
        <w:jc w:val="center"/>
      </w:pPr>
      <w:r>
        <w:rPr>
          <w:b/>
          <w:color w:val="0000FF"/>
          <w:sz w:val="36"/>
          <w:szCs w:val="36"/>
        </w:rPr>
        <w:t>Княгининского района Нижегородской области</w:t>
      </w:r>
    </w:p>
    <w:p w:rsidR="006F4F53" w:rsidRDefault="006F4F53" w:rsidP="006F4F53">
      <w:pPr>
        <w:jc w:val="center"/>
        <w:rPr>
          <w:b/>
          <w:sz w:val="48"/>
          <w:szCs w:val="20"/>
        </w:rPr>
      </w:pPr>
      <w:r>
        <w:rPr>
          <w:b/>
          <w:sz w:val="48"/>
          <w:szCs w:val="20"/>
        </w:rPr>
        <w:t xml:space="preserve"> </w:t>
      </w:r>
    </w:p>
    <w:p w:rsidR="00D86FD3" w:rsidRPr="006D26E0" w:rsidRDefault="00D86FD3" w:rsidP="002F0F21">
      <w:pPr>
        <w:pStyle w:val="--"/>
        <w:ind w:left="360"/>
        <w:jc w:val="center"/>
        <w:rPr>
          <w:b/>
          <w:color w:val="0000FF"/>
          <w:sz w:val="36"/>
          <w:szCs w:val="36"/>
        </w:rPr>
      </w:pPr>
    </w:p>
    <w:p w:rsidR="00241A38" w:rsidRPr="003109A4" w:rsidRDefault="00241A38" w:rsidP="00241A38">
      <w:pPr>
        <w:spacing w:line="360" w:lineRule="auto"/>
        <w:ind w:firstLine="708"/>
      </w:pPr>
    </w:p>
    <w:p w:rsidR="00241A38" w:rsidRPr="003109A4" w:rsidRDefault="00241A38" w:rsidP="00241A38">
      <w:pPr>
        <w:spacing w:line="360" w:lineRule="auto"/>
        <w:ind w:firstLine="708"/>
        <w:jc w:val="center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B91F8F" w:rsidRPr="003109A4" w:rsidRDefault="00B91F8F" w:rsidP="00C425F6">
      <w:pPr>
        <w:spacing w:line="360" w:lineRule="auto"/>
        <w:ind w:firstLine="708"/>
        <w:jc w:val="both"/>
      </w:pPr>
    </w:p>
    <w:p w:rsidR="00F913F7" w:rsidRDefault="00F913F7" w:rsidP="00F913F7">
      <w:pPr>
        <w:spacing w:line="360" w:lineRule="auto"/>
        <w:ind w:firstLine="708"/>
        <w:jc w:val="center"/>
        <w:rPr>
          <w:b/>
          <w:sz w:val="32"/>
          <w:szCs w:val="32"/>
        </w:rPr>
      </w:pPr>
    </w:p>
    <w:p w:rsidR="00F913F7" w:rsidRDefault="00F913F7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6F4F53" w:rsidRDefault="006F4F53" w:rsidP="00F913F7">
      <w:pPr>
        <w:autoSpaceDE w:val="0"/>
        <w:autoSpaceDN w:val="0"/>
        <w:adjustRightInd w:val="0"/>
        <w:jc w:val="center"/>
        <w:rPr>
          <w:rFonts w:ascii="Calibri" w:hAnsi="Calibri" w:cs="Calibri"/>
        </w:rPr>
      </w:pPr>
    </w:p>
    <w:p w:rsidR="00773105" w:rsidRDefault="00773105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</w:p>
    <w:p w:rsidR="008872C6" w:rsidRPr="008872C6" w:rsidRDefault="008872C6" w:rsidP="008872C6">
      <w:pPr>
        <w:pStyle w:val="3"/>
        <w:jc w:val="center"/>
        <w:rPr>
          <w:color w:val="00B050"/>
          <w:sz w:val="36"/>
          <w:szCs w:val="36"/>
        </w:rPr>
      </w:pPr>
      <w:r w:rsidRPr="008872C6">
        <w:rPr>
          <w:color w:val="00B050"/>
          <w:sz w:val="36"/>
          <w:szCs w:val="36"/>
        </w:rPr>
        <w:t>г. Княгинино</w:t>
      </w:r>
    </w:p>
    <w:p w:rsidR="008872C6" w:rsidRDefault="008872C6" w:rsidP="00F913F7">
      <w:pPr>
        <w:autoSpaceDE w:val="0"/>
        <w:autoSpaceDN w:val="0"/>
        <w:adjustRightInd w:val="0"/>
        <w:jc w:val="center"/>
        <w:rPr>
          <w:rFonts w:ascii="Calibri" w:hAnsi="Calibri" w:cs="Calibri"/>
          <w:b/>
          <w:outline/>
          <w:color w:val="00B050"/>
          <w:sz w:val="40"/>
          <w:szCs w:val="40"/>
        </w:rPr>
      </w:pPr>
    </w:p>
    <w:p w:rsidR="008872C6" w:rsidRDefault="008872C6" w:rsidP="00AD18B2">
      <w:pPr>
        <w:pStyle w:val="affb"/>
        <w:jc w:val="center"/>
        <w:rPr>
          <w:rFonts w:ascii="Times New Roman" w:hAnsi="Times New Roman"/>
          <w:color w:val="auto"/>
        </w:rPr>
      </w:pPr>
    </w:p>
    <w:p w:rsidR="00AD18B2" w:rsidRDefault="00AD18B2" w:rsidP="00AD18B2">
      <w:pPr>
        <w:pStyle w:val="affb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О</w:t>
      </w:r>
      <w:r w:rsidRPr="00AF7986">
        <w:rPr>
          <w:rFonts w:ascii="Times New Roman" w:hAnsi="Times New Roman"/>
          <w:color w:val="auto"/>
        </w:rPr>
        <w:t>главление</w:t>
      </w:r>
    </w:p>
    <w:p w:rsidR="00AD18B2" w:rsidRPr="00F11EB7" w:rsidRDefault="00AD18B2" w:rsidP="00AD18B2">
      <w:pPr>
        <w:rPr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710"/>
        <w:gridCol w:w="8045"/>
        <w:gridCol w:w="567"/>
      </w:tblGrid>
      <w:tr w:rsidR="00AD18B2" w:rsidRPr="00117780" w:rsidTr="00572DD9">
        <w:trPr>
          <w:trHeight w:val="904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ind w:left="-426" w:firstLine="426"/>
              <w:jc w:val="both"/>
              <w:rPr>
                <w:bCs/>
                <w:sz w:val="28"/>
                <w:szCs w:val="28"/>
              </w:rPr>
            </w:pPr>
            <w:r w:rsidRPr="00F11EB7">
              <w:rPr>
                <w:sz w:val="28"/>
                <w:szCs w:val="28"/>
              </w:rPr>
              <w:t>Общие положения</w:t>
            </w:r>
            <w:r w:rsidR="00572DD9">
              <w:rPr>
                <w:sz w:val="28"/>
                <w:szCs w:val="28"/>
              </w:rPr>
              <w:t>………………………………………………</w:t>
            </w:r>
            <w:r w:rsidR="00266C4C">
              <w:rPr>
                <w:sz w:val="28"/>
                <w:szCs w:val="28"/>
              </w:rPr>
              <w:t>…</w:t>
            </w:r>
            <w:r w:rsidR="00572DD9">
              <w:rPr>
                <w:sz w:val="28"/>
                <w:szCs w:val="28"/>
              </w:rPr>
              <w:t>.3</w:t>
            </w:r>
          </w:p>
        </w:tc>
        <w:tc>
          <w:tcPr>
            <w:tcW w:w="567" w:type="dxa"/>
            <w:vAlign w:val="center"/>
          </w:tcPr>
          <w:p w:rsidR="00AD18B2" w:rsidRPr="00117780" w:rsidRDefault="00266C4C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691"/>
        </w:trPr>
        <w:tc>
          <w:tcPr>
            <w:tcW w:w="710" w:type="dxa"/>
            <w:vAlign w:val="center"/>
          </w:tcPr>
          <w:p w:rsidR="00AD18B2" w:rsidRPr="00117780" w:rsidRDefault="0029588F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045" w:type="dxa"/>
            <w:vAlign w:val="center"/>
          </w:tcPr>
          <w:p w:rsidR="000E5963" w:rsidRPr="000E5963" w:rsidRDefault="000E5963" w:rsidP="000E5963">
            <w:pPr>
              <w:autoSpaceDE w:val="0"/>
              <w:autoSpaceDN w:val="0"/>
              <w:adjustRightInd w:val="0"/>
              <w:spacing w:line="360" w:lineRule="auto"/>
              <w:ind w:hanging="1"/>
              <w:outlineLvl w:val="3"/>
              <w:rPr>
                <w:sz w:val="28"/>
                <w:szCs w:val="28"/>
              </w:rPr>
            </w:pPr>
            <w:r w:rsidRPr="000E5963">
              <w:rPr>
                <w:sz w:val="28"/>
                <w:szCs w:val="28"/>
              </w:rPr>
              <w:t xml:space="preserve">Общая характеристика проекта Решения о бюджете на 2015 год </w:t>
            </w:r>
          </w:p>
          <w:p w:rsidR="00572DD9" w:rsidRPr="00572DD9" w:rsidRDefault="000E5963" w:rsidP="000E5963">
            <w:pPr>
              <w:autoSpaceDE w:val="0"/>
              <w:autoSpaceDN w:val="0"/>
              <w:adjustRightInd w:val="0"/>
              <w:spacing w:line="360" w:lineRule="auto"/>
              <w:ind w:hanging="1"/>
              <w:outlineLvl w:val="3"/>
              <w:rPr>
                <w:spacing w:val="5"/>
                <w:szCs w:val="28"/>
              </w:rPr>
            </w:pPr>
            <w:r w:rsidRPr="000E5963">
              <w:rPr>
                <w:sz w:val="28"/>
                <w:szCs w:val="28"/>
              </w:rPr>
              <w:t xml:space="preserve">(после публичных слушаний) </w:t>
            </w:r>
            <w:r>
              <w:rPr>
                <w:sz w:val="28"/>
                <w:szCs w:val="28"/>
              </w:rPr>
              <w:t>…………………...</w:t>
            </w:r>
            <w:r w:rsidR="00572DD9">
              <w:rPr>
                <w:spacing w:val="5"/>
                <w:szCs w:val="28"/>
              </w:rPr>
              <w:t>………………</w:t>
            </w:r>
            <w:r w:rsidR="00266C4C">
              <w:rPr>
                <w:spacing w:val="5"/>
                <w:szCs w:val="28"/>
              </w:rPr>
              <w:t>...</w:t>
            </w:r>
            <w:r w:rsidR="00572DD9">
              <w:rPr>
                <w:spacing w:val="5"/>
                <w:szCs w:val="28"/>
              </w:rPr>
              <w:t>…</w:t>
            </w:r>
            <w:r>
              <w:rPr>
                <w:spacing w:val="5"/>
                <w:szCs w:val="28"/>
              </w:rPr>
              <w:t>4</w:t>
            </w:r>
          </w:p>
          <w:p w:rsidR="00AD18B2" w:rsidRDefault="00AD18B2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  <w:p w:rsidR="00572DD9" w:rsidRDefault="00572DD9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572DD9">
              <w:rPr>
                <w:sz w:val="28"/>
                <w:szCs w:val="28"/>
              </w:rPr>
              <w:t>Доходная часть проекта районного бюджета на 2015 год</w:t>
            </w:r>
            <w:r w:rsidR="000E5963">
              <w:rPr>
                <w:sz w:val="28"/>
                <w:szCs w:val="28"/>
              </w:rPr>
              <w:t xml:space="preserve"> (после </w:t>
            </w:r>
            <w:r w:rsidR="007179A5">
              <w:rPr>
                <w:sz w:val="28"/>
                <w:szCs w:val="28"/>
              </w:rPr>
              <w:t>публичных слушаний)……………………………………..</w:t>
            </w:r>
            <w:r w:rsidR="00266C4C">
              <w:rPr>
                <w:sz w:val="28"/>
                <w:szCs w:val="28"/>
              </w:rPr>
              <w:t>……….</w:t>
            </w:r>
            <w:r w:rsidR="007179A5">
              <w:rPr>
                <w:sz w:val="28"/>
                <w:szCs w:val="28"/>
              </w:rPr>
              <w:t>5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Расходная часть проекта районного бюджета на 2015 год</w:t>
            </w:r>
            <w:r w:rsidR="007179A5">
              <w:rPr>
                <w:sz w:val="28"/>
                <w:szCs w:val="28"/>
              </w:rPr>
              <w:t xml:space="preserve"> (после публичных слушаний)……………………………………</w:t>
            </w:r>
            <w:r>
              <w:rPr>
                <w:sz w:val="28"/>
                <w:szCs w:val="28"/>
              </w:rPr>
              <w:t>…</w:t>
            </w:r>
            <w:r w:rsidR="007179A5">
              <w:rPr>
                <w:sz w:val="28"/>
                <w:szCs w:val="28"/>
              </w:rPr>
              <w:t>…</w:t>
            </w:r>
            <w:r>
              <w:rPr>
                <w:sz w:val="28"/>
                <w:szCs w:val="28"/>
              </w:rPr>
              <w:t>….</w:t>
            </w:r>
            <w:r w:rsidR="007179A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1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Источники финансирования дефицита бюджета</w:t>
            </w:r>
            <w:r>
              <w:rPr>
                <w:sz w:val="28"/>
                <w:szCs w:val="28"/>
              </w:rPr>
              <w:t>……………..…</w:t>
            </w:r>
            <w:r w:rsidR="007179A5">
              <w:rPr>
                <w:sz w:val="28"/>
                <w:szCs w:val="28"/>
              </w:rPr>
              <w:t>17</w:t>
            </w: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266C4C" w:rsidRDefault="00266C4C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 w:rsidRPr="00266C4C">
              <w:rPr>
                <w:sz w:val="28"/>
                <w:szCs w:val="28"/>
              </w:rPr>
              <w:t>Муниципальные и ведомственные программы</w:t>
            </w:r>
            <w:r>
              <w:rPr>
                <w:sz w:val="28"/>
                <w:szCs w:val="28"/>
              </w:rPr>
              <w:t>…………………</w:t>
            </w:r>
            <w:r w:rsidR="007179A5">
              <w:rPr>
                <w:sz w:val="28"/>
                <w:szCs w:val="28"/>
              </w:rPr>
              <w:t>17</w:t>
            </w:r>
          </w:p>
          <w:p w:rsidR="007179A5" w:rsidRDefault="007179A5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</w:p>
          <w:p w:rsidR="007179A5" w:rsidRPr="00266C4C" w:rsidRDefault="007179A5" w:rsidP="00572DD9">
            <w:pPr>
              <w:spacing w:line="360" w:lineRule="auto"/>
              <w:ind w:hang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Выводы……………………………………………………………21</w:t>
            </w:r>
          </w:p>
          <w:p w:rsidR="00572DD9" w:rsidRPr="004850AA" w:rsidRDefault="00572DD9" w:rsidP="0029588F">
            <w:pPr>
              <w:spacing w:line="276" w:lineRule="auto"/>
              <w:ind w:firstLine="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</w:tr>
      <w:tr w:rsidR="00AD18B2" w:rsidRPr="00117780" w:rsidTr="00572DD9">
        <w:trPr>
          <w:trHeight w:val="706"/>
        </w:trPr>
        <w:tc>
          <w:tcPr>
            <w:tcW w:w="710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11778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8045" w:type="dxa"/>
            <w:vAlign w:val="center"/>
          </w:tcPr>
          <w:p w:rsidR="00AD18B2" w:rsidRPr="00572DD9" w:rsidRDefault="00AD18B2" w:rsidP="00572DD9">
            <w:pPr>
              <w:spacing w:line="276" w:lineRule="auto"/>
              <w:ind w:hanging="1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AD18B2" w:rsidRPr="00117780" w:rsidTr="00572DD9">
        <w:trPr>
          <w:trHeight w:val="1247"/>
        </w:trPr>
        <w:tc>
          <w:tcPr>
            <w:tcW w:w="710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D67ED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8045" w:type="dxa"/>
            <w:vAlign w:val="center"/>
          </w:tcPr>
          <w:p w:rsidR="00AD18B2" w:rsidRPr="00C535E6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  <w:highlight w:val="red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29588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rPr>
          <w:trHeight w:val="991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572DD9"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8045" w:type="dxa"/>
            <w:vAlign w:val="center"/>
          </w:tcPr>
          <w:p w:rsidR="00AD18B2" w:rsidRPr="00117780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0E68B2">
        <w:trPr>
          <w:trHeight w:val="80"/>
        </w:trPr>
        <w:tc>
          <w:tcPr>
            <w:tcW w:w="710" w:type="dxa"/>
            <w:vAlign w:val="center"/>
          </w:tcPr>
          <w:p w:rsidR="00AD18B2" w:rsidRPr="00117780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  <w:p w:rsidR="00266C4C" w:rsidRPr="00117780" w:rsidRDefault="00266C4C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7179A5">
        <w:trPr>
          <w:trHeight w:val="80"/>
        </w:trPr>
        <w:tc>
          <w:tcPr>
            <w:tcW w:w="710" w:type="dxa"/>
            <w:vAlign w:val="center"/>
          </w:tcPr>
          <w:p w:rsidR="00AD18B2" w:rsidRDefault="00AD18B2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8045" w:type="dxa"/>
            <w:vAlign w:val="center"/>
          </w:tcPr>
          <w:p w:rsidR="00AD18B2" w:rsidRPr="00AD18B2" w:rsidRDefault="00AD18B2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572DD9" w:rsidRPr="00117780" w:rsidRDefault="00572DD9" w:rsidP="000F1FF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  <w:tr w:rsidR="00AD18B2" w:rsidRPr="00117780" w:rsidTr="007179A5">
        <w:trPr>
          <w:trHeight w:val="80"/>
        </w:trPr>
        <w:tc>
          <w:tcPr>
            <w:tcW w:w="710" w:type="dxa"/>
            <w:vAlign w:val="center"/>
          </w:tcPr>
          <w:p w:rsidR="00AD18B2" w:rsidRDefault="00AD18B2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8045" w:type="dxa"/>
            <w:vAlign w:val="center"/>
          </w:tcPr>
          <w:p w:rsidR="00572DD9" w:rsidRPr="00AD18B2" w:rsidRDefault="00572DD9" w:rsidP="00AD18B2">
            <w:pPr>
              <w:tabs>
                <w:tab w:val="left" w:pos="616"/>
                <w:tab w:val="left" w:pos="841"/>
                <w:tab w:val="left" w:pos="1000"/>
              </w:tabs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AD18B2" w:rsidRPr="00117780" w:rsidRDefault="005B6CCD" w:rsidP="00572D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</w:tr>
    </w:tbl>
    <w:p w:rsidR="00573FAD" w:rsidRDefault="00573FAD" w:rsidP="00012F16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firstLine="0"/>
        <w:jc w:val="center"/>
        <w:rPr>
          <w:sz w:val="28"/>
          <w:szCs w:val="28"/>
        </w:rPr>
      </w:pPr>
      <w:r w:rsidRPr="003F2CBE">
        <w:rPr>
          <w:b/>
          <w:bCs/>
          <w:sz w:val="28"/>
          <w:szCs w:val="28"/>
        </w:rPr>
        <w:t>О</w:t>
      </w:r>
      <w:r w:rsidR="006B6B4C" w:rsidRPr="003F2CBE">
        <w:rPr>
          <w:b/>
          <w:bCs/>
          <w:sz w:val="28"/>
          <w:szCs w:val="28"/>
        </w:rPr>
        <w:t>бщие положения</w:t>
      </w:r>
      <w:r w:rsidRPr="003F2CBE">
        <w:rPr>
          <w:sz w:val="28"/>
          <w:szCs w:val="28"/>
        </w:rPr>
        <w:t xml:space="preserve"> </w:t>
      </w:r>
    </w:p>
    <w:p w:rsidR="00E97C0E" w:rsidRPr="0029588F" w:rsidRDefault="00E069FC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Заключение по результатам экспертизы контрольно-счетной инспекции Княгининского района на проект</w:t>
      </w:r>
      <w:r w:rsidR="00E97C0E" w:rsidRPr="0029588F">
        <w:rPr>
          <w:sz w:val="28"/>
          <w:szCs w:val="28"/>
        </w:rPr>
        <w:t xml:space="preserve"> решения Земского собрания Княгининского района Нижегородской области «О районном бюджете на 201</w:t>
      </w:r>
      <w:r w:rsidRPr="0029588F">
        <w:rPr>
          <w:sz w:val="28"/>
          <w:szCs w:val="28"/>
        </w:rPr>
        <w:t xml:space="preserve">5 </w:t>
      </w:r>
      <w:r w:rsidR="00E97C0E" w:rsidRPr="0029588F">
        <w:rPr>
          <w:sz w:val="28"/>
          <w:szCs w:val="28"/>
        </w:rPr>
        <w:t>год»</w:t>
      </w:r>
      <w:r w:rsidR="000E68B2">
        <w:rPr>
          <w:sz w:val="28"/>
          <w:szCs w:val="28"/>
        </w:rPr>
        <w:t xml:space="preserve"> (после публичных слушаний)</w:t>
      </w:r>
      <w:r w:rsidR="00E97C0E" w:rsidRPr="0029588F">
        <w:rPr>
          <w:sz w:val="28"/>
          <w:szCs w:val="28"/>
        </w:rPr>
        <w:t xml:space="preserve"> </w:t>
      </w:r>
      <w:r w:rsidRPr="0029588F">
        <w:rPr>
          <w:sz w:val="28"/>
          <w:szCs w:val="28"/>
        </w:rPr>
        <w:t xml:space="preserve">подготовлено в соответствии </w:t>
      </w:r>
      <w:r w:rsidR="00E97C0E" w:rsidRPr="0029588F">
        <w:rPr>
          <w:sz w:val="28"/>
          <w:szCs w:val="28"/>
        </w:rPr>
        <w:t>ст. 157, 265 Бюджетного кодекса Российской Федерации (далее – БК РФ), Положения «О бюджетном процессе в Княгининском районе Нижегородской области», утвержденного решением Земского собрания Княгининского района Нижегородской области от 18.08.2010 № 52 (с изменениями, внесенными в него) (далее -  Положение о бюджетном процессе), ст. 8 Положения о контрольно – счетной инспекции Княгининского района Нижегородской области, утвержденного решением Земского собрания Княгининского района  Нижегородской области от 30.03.2012 № 167</w:t>
      </w:r>
      <w:r w:rsidRPr="0029588F">
        <w:rPr>
          <w:sz w:val="28"/>
          <w:szCs w:val="28"/>
        </w:rPr>
        <w:t>(с изменениями, внесенными в него) и иными нормативными правовыми актами Российской Федерации, органов местного самоуправления Княгининского района Нижегородской области</w:t>
      </w:r>
      <w:r w:rsidR="00E97C0E" w:rsidRPr="0029588F">
        <w:rPr>
          <w:sz w:val="28"/>
          <w:szCs w:val="28"/>
        </w:rPr>
        <w:t>.</w:t>
      </w:r>
    </w:p>
    <w:p w:rsidR="00E97C0E" w:rsidRPr="0029588F" w:rsidRDefault="00E97C0E" w:rsidP="0029588F">
      <w:pPr>
        <w:jc w:val="both"/>
        <w:rPr>
          <w:bCs/>
          <w:color w:val="000000"/>
          <w:spacing w:val="-1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В состав показателей, утверждаемых в проекте решения о районном бюджете </w:t>
      </w:r>
      <w:r w:rsidRPr="0029588F">
        <w:rPr>
          <w:bCs/>
          <w:color w:val="000000"/>
          <w:sz w:val="28"/>
          <w:szCs w:val="28"/>
        </w:rPr>
        <w:t xml:space="preserve">включены </w:t>
      </w:r>
      <w:r w:rsidRPr="0029588F">
        <w:rPr>
          <w:bCs/>
          <w:color w:val="000000"/>
          <w:spacing w:val="-1"/>
          <w:sz w:val="28"/>
          <w:szCs w:val="28"/>
        </w:rPr>
        <w:t>основные характеристики бюджета:</w:t>
      </w:r>
    </w:p>
    <w:p w:rsidR="00E10D9C" w:rsidRPr="0029588F" w:rsidRDefault="00E97C0E" w:rsidP="0029588F">
      <w:pPr>
        <w:shd w:val="clear" w:color="auto" w:fill="FFFFFF"/>
        <w:jc w:val="both"/>
        <w:rPr>
          <w:bCs/>
          <w:color w:val="000000"/>
          <w:spacing w:val="-4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общий </w:t>
      </w:r>
      <w:r w:rsidRPr="0029588F">
        <w:rPr>
          <w:bCs/>
          <w:color w:val="000000"/>
          <w:sz w:val="28"/>
          <w:szCs w:val="28"/>
        </w:rPr>
        <w:t>объем доходов бюджета, общий объем расходов, дефицит</w:t>
      </w:r>
      <w:r w:rsidRPr="0029588F">
        <w:rPr>
          <w:bCs/>
          <w:color w:val="000000"/>
          <w:spacing w:val="-4"/>
          <w:sz w:val="28"/>
          <w:szCs w:val="28"/>
        </w:rPr>
        <w:t xml:space="preserve"> бюджета;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1"/>
          <w:sz w:val="28"/>
          <w:szCs w:val="28"/>
        </w:rPr>
        <w:t xml:space="preserve"> - </w:t>
      </w:r>
      <w:r w:rsidR="00E10D9C" w:rsidRPr="0029588F">
        <w:rPr>
          <w:color w:val="000000"/>
          <w:spacing w:val="-1"/>
          <w:sz w:val="28"/>
          <w:szCs w:val="28"/>
        </w:rPr>
        <w:t>П</w:t>
      </w:r>
      <w:r w:rsidRPr="0029588F">
        <w:rPr>
          <w:color w:val="000000"/>
          <w:spacing w:val="-1"/>
          <w:sz w:val="28"/>
          <w:szCs w:val="28"/>
        </w:rPr>
        <w:t xml:space="preserve">еречень </w:t>
      </w:r>
      <w:r w:rsidRPr="0029588F">
        <w:rPr>
          <w:iCs/>
          <w:sz w:val="28"/>
          <w:szCs w:val="28"/>
        </w:rPr>
        <w:t>и коды главных администраторов доходов районного бюджета</w:t>
      </w:r>
      <w:r w:rsidRPr="0029588F">
        <w:rPr>
          <w:color w:val="000000"/>
          <w:spacing w:val="-1"/>
          <w:sz w:val="28"/>
          <w:szCs w:val="28"/>
        </w:rPr>
        <w:t>;</w:t>
      </w:r>
    </w:p>
    <w:p w:rsidR="00E97C0E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pacing w:val="-7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-П</w:t>
      </w:r>
      <w:r w:rsidR="00E97C0E" w:rsidRPr="0029588F">
        <w:rPr>
          <w:color w:val="000000"/>
          <w:spacing w:val="1"/>
          <w:sz w:val="28"/>
          <w:szCs w:val="28"/>
        </w:rPr>
        <w:t xml:space="preserve">еречень </w:t>
      </w:r>
      <w:r w:rsidRPr="0029588F">
        <w:rPr>
          <w:color w:val="000000"/>
          <w:spacing w:val="1"/>
          <w:sz w:val="28"/>
          <w:szCs w:val="28"/>
        </w:rPr>
        <w:t xml:space="preserve">и коды </w:t>
      </w:r>
      <w:r w:rsidR="00E97C0E" w:rsidRPr="0029588F">
        <w:rPr>
          <w:color w:val="000000"/>
          <w:spacing w:val="1"/>
          <w:sz w:val="28"/>
          <w:szCs w:val="28"/>
        </w:rPr>
        <w:t xml:space="preserve">главных администраторов источников финансирования дефицита </w:t>
      </w:r>
      <w:r w:rsidRPr="0029588F">
        <w:rPr>
          <w:color w:val="000000"/>
          <w:spacing w:val="1"/>
          <w:sz w:val="28"/>
          <w:szCs w:val="28"/>
        </w:rPr>
        <w:t xml:space="preserve">районного </w:t>
      </w:r>
      <w:r w:rsidR="00E97C0E" w:rsidRPr="0029588F">
        <w:rPr>
          <w:color w:val="000000"/>
          <w:spacing w:val="-7"/>
          <w:sz w:val="28"/>
          <w:szCs w:val="28"/>
        </w:rPr>
        <w:t>бюджета;</w:t>
      </w:r>
    </w:p>
    <w:p w:rsidR="00E10D9C" w:rsidRPr="0029588F" w:rsidRDefault="00E10D9C" w:rsidP="0029588F">
      <w:pPr>
        <w:widowControl w:val="0"/>
        <w:shd w:val="clear" w:color="auto" w:fill="FFFFFF"/>
        <w:tabs>
          <w:tab w:val="left" w:pos="974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9588F">
        <w:rPr>
          <w:color w:val="000000"/>
          <w:spacing w:val="-7"/>
          <w:sz w:val="28"/>
          <w:szCs w:val="28"/>
        </w:rPr>
        <w:t xml:space="preserve"> -источники </w:t>
      </w:r>
      <w:r w:rsidRPr="0029588F">
        <w:rPr>
          <w:color w:val="000000"/>
          <w:spacing w:val="1"/>
          <w:sz w:val="28"/>
          <w:szCs w:val="28"/>
        </w:rPr>
        <w:t xml:space="preserve">финансирования дефицита районного </w:t>
      </w:r>
      <w:r w:rsidRPr="0029588F">
        <w:rPr>
          <w:color w:val="000000"/>
          <w:spacing w:val="-7"/>
          <w:sz w:val="28"/>
          <w:szCs w:val="28"/>
        </w:rPr>
        <w:t>бюджета на 2015 год;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pacing w:val="1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 xml:space="preserve"> -распределение бюджетных ассигнований</w:t>
      </w:r>
      <w:r w:rsidRPr="0029588F">
        <w:rPr>
          <w:b/>
          <w:bCs/>
          <w:sz w:val="28"/>
          <w:szCs w:val="28"/>
        </w:rPr>
        <w:t xml:space="preserve"> </w:t>
      </w:r>
      <w:r w:rsidR="00E10D9C" w:rsidRPr="0029588F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 классификации расходов бюджета на 2015 год</w:t>
      </w:r>
      <w:r w:rsidRPr="0029588F">
        <w:rPr>
          <w:color w:val="000000"/>
          <w:spacing w:val="1"/>
          <w:sz w:val="28"/>
          <w:szCs w:val="28"/>
        </w:rPr>
        <w:t xml:space="preserve">; </w:t>
      </w:r>
    </w:p>
    <w:p w:rsidR="00E97C0E" w:rsidRPr="0029588F" w:rsidRDefault="00E97C0E" w:rsidP="0029588F">
      <w:pPr>
        <w:shd w:val="clear" w:color="auto" w:fill="FFFFFF"/>
        <w:jc w:val="both"/>
        <w:rPr>
          <w:color w:val="000000"/>
          <w:spacing w:val="-3"/>
          <w:sz w:val="28"/>
          <w:szCs w:val="28"/>
        </w:rPr>
      </w:pPr>
      <w:r w:rsidRPr="0029588F">
        <w:rPr>
          <w:color w:val="000000"/>
          <w:spacing w:val="1"/>
          <w:sz w:val="28"/>
          <w:szCs w:val="28"/>
        </w:rPr>
        <w:t>- ведомствен</w:t>
      </w:r>
      <w:r w:rsidRPr="0029588F">
        <w:rPr>
          <w:color w:val="000000"/>
          <w:sz w:val="28"/>
          <w:szCs w:val="28"/>
        </w:rPr>
        <w:t>ная структура ра</w:t>
      </w:r>
      <w:r w:rsidR="00E10D9C" w:rsidRPr="0029588F">
        <w:rPr>
          <w:color w:val="000000"/>
          <w:sz w:val="28"/>
          <w:szCs w:val="28"/>
        </w:rPr>
        <w:t>сходов районного бюджета на 2015</w:t>
      </w:r>
      <w:r w:rsidRPr="0029588F">
        <w:rPr>
          <w:color w:val="000000"/>
          <w:sz w:val="28"/>
          <w:szCs w:val="28"/>
        </w:rPr>
        <w:t xml:space="preserve"> год</w:t>
      </w:r>
      <w:r w:rsidRPr="0029588F">
        <w:rPr>
          <w:color w:val="000000"/>
          <w:spacing w:val="-3"/>
          <w:sz w:val="28"/>
          <w:szCs w:val="28"/>
        </w:rPr>
        <w:t>;</w:t>
      </w:r>
    </w:p>
    <w:p w:rsidR="00E10D9C" w:rsidRPr="0029588F" w:rsidRDefault="00E10D9C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на 2015 год;</w:t>
      </w:r>
    </w:p>
    <w:p w:rsidR="00E10D9C" w:rsidRPr="0029588F" w:rsidRDefault="00E10D9C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 расходы на капитальное строительство и реконструкцию на 2015 год;</w:t>
      </w:r>
    </w:p>
    <w:p w:rsidR="00E56820" w:rsidRPr="00E56820" w:rsidRDefault="00E10D9C" w:rsidP="00E56820">
      <w:pPr>
        <w:jc w:val="both"/>
        <w:rPr>
          <w:bCs/>
          <w:sz w:val="28"/>
          <w:szCs w:val="28"/>
        </w:rPr>
      </w:pPr>
      <w:r w:rsidRPr="00E56820">
        <w:rPr>
          <w:sz w:val="28"/>
          <w:szCs w:val="28"/>
        </w:rPr>
        <w:t xml:space="preserve">- </w:t>
      </w:r>
      <w:r w:rsidR="00E56820" w:rsidRPr="00E56820">
        <w:rPr>
          <w:bCs/>
          <w:sz w:val="28"/>
          <w:szCs w:val="28"/>
        </w:rPr>
        <w:t xml:space="preserve">Перечень </w:t>
      </w:r>
      <w:r w:rsidR="00E56820" w:rsidRPr="00E56820">
        <w:rPr>
          <w:sz w:val="28"/>
          <w:szCs w:val="28"/>
        </w:rPr>
        <w:t xml:space="preserve">публичных нормативных обязательств, подлежащих исполнению за счет средств районного бюджета; </w:t>
      </w:r>
    </w:p>
    <w:p w:rsidR="00E56820" w:rsidRDefault="00E56820" w:rsidP="0029588F">
      <w:pPr>
        <w:shd w:val="clear" w:color="auto" w:fill="FFFFFF"/>
        <w:jc w:val="both"/>
        <w:rPr>
          <w:b/>
          <w:sz w:val="28"/>
          <w:szCs w:val="28"/>
        </w:rPr>
      </w:pPr>
    </w:p>
    <w:p w:rsidR="00E10D9C" w:rsidRPr="0029588F" w:rsidRDefault="00E56820" w:rsidP="0029588F">
      <w:pPr>
        <w:shd w:val="clear" w:color="auto" w:fill="FFFFFF"/>
        <w:jc w:val="both"/>
        <w:rPr>
          <w:sz w:val="28"/>
          <w:szCs w:val="28"/>
        </w:rPr>
      </w:pPr>
      <w:r w:rsidRPr="00E56820">
        <w:rPr>
          <w:sz w:val="28"/>
          <w:szCs w:val="28"/>
        </w:rPr>
        <w:t xml:space="preserve">- </w:t>
      </w:r>
      <w:r w:rsidR="00E10D9C" w:rsidRPr="0029588F">
        <w:rPr>
          <w:sz w:val="28"/>
          <w:szCs w:val="28"/>
        </w:rPr>
        <w:t>распределение межбюджетных трансфертов бюджетам поселений на 2015 год;</w:t>
      </w:r>
    </w:p>
    <w:p w:rsidR="00E10D9C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распределения и использования субвенций </w:t>
      </w:r>
      <w:r w:rsidRPr="0029588F">
        <w:rPr>
          <w:sz w:val="28"/>
          <w:szCs w:val="28"/>
        </w:rPr>
        <w:t>на обеспечение поселений, входящих в состав Княгининского района Нижегородской области, субвенциями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комиссариаты, на 2015 год;</w:t>
      </w:r>
    </w:p>
    <w:p w:rsidR="00F06F33" w:rsidRPr="0029588F" w:rsidRDefault="00F06F33" w:rsidP="0029588F">
      <w:pPr>
        <w:shd w:val="clear" w:color="auto" w:fill="FFFFFF"/>
        <w:jc w:val="both"/>
        <w:rPr>
          <w:bCs/>
          <w:sz w:val="28"/>
          <w:szCs w:val="28"/>
        </w:rPr>
      </w:pPr>
      <w:r w:rsidRPr="0029588F">
        <w:rPr>
          <w:sz w:val="28"/>
          <w:szCs w:val="28"/>
        </w:rPr>
        <w:lastRenderedPageBreak/>
        <w:t>-</w:t>
      </w:r>
      <w:r w:rsidRPr="0029588F">
        <w:rPr>
          <w:bCs/>
          <w:sz w:val="28"/>
          <w:szCs w:val="28"/>
        </w:rPr>
        <w:t>Положение о порядке расчета и предоставления бюджетам поселений Княгининского района иных межбюджетных трансфертов на поддержку мер по обеспечению сбалансированности бюджетов поселений Княгининского района на 2015 год;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bCs/>
          <w:sz w:val="28"/>
          <w:szCs w:val="28"/>
        </w:rPr>
        <w:t>-</w:t>
      </w:r>
      <w:r w:rsidRPr="0029588F">
        <w:rPr>
          <w:b/>
          <w:bCs/>
          <w:sz w:val="28"/>
          <w:szCs w:val="28"/>
        </w:rPr>
        <w:t xml:space="preserve"> 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</w:t>
      </w:r>
      <w:r w:rsidRPr="0029588F">
        <w:rPr>
          <w:bCs/>
          <w:sz w:val="28"/>
          <w:szCs w:val="28"/>
        </w:rPr>
        <w:t xml:space="preserve"> </w:t>
      </w:r>
      <w:r w:rsidRPr="0029588F">
        <w:rPr>
          <w:sz w:val="28"/>
          <w:szCs w:val="28"/>
        </w:rPr>
        <w:t>на   строительство объектов муниципальной собственности поселений Княгининского района;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 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 на капитальный ремонт и ремонт автомобильных дорог общего пользования и тротуаров населенных пунктов Княгининского района на 2015 год;</w:t>
      </w:r>
    </w:p>
    <w:p w:rsidR="00F06F33" w:rsidRPr="0029588F" w:rsidRDefault="00F06F33" w:rsidP="0029588F">
      <w:pPr>
        <w:shd w:val="clear" w:color="auto" w:fill="FFFFFF"/>
        <w:jc w:val="both"/>
        <w:rPr>
          <w:sz w:val="28"/>
          <w:szCs w:val="28"/>
        </w:rPr>
      </w:pPr>
      <w:r w:rsidRPr="0029588F">
        <w:rPr>
          <w:sz w:val="28"/>
          <w:szCs w:val="28"/>
        </w:rPr>
        <w:t>-</w:t>
      </w:r>
      <w:r w:rsidRPr="0029588F">
        <w:rPr>
          <w:bCs/>
          <w:sz w:val="28"/>
          <w:szCs w:val="28"/>
        </w:rPr>
        <w:t xml:space="preserve">Положение о порядке предоставления бюджетам поселений Княгининского района </w:t>
      </w:r>
      <w:r w:rsidRPr="0029588F">
        <w:rPr>
          <w:sz w:val="28"/>
          <w:szCs w:val="28"/>
        </w:rPr>
        <w:t>иных межбюджетных трансфертов на выплату заработной платы с начислениями на нее работникам муниципальных учреждений и органов местного самоуправления за счет субсидии из областного бюджета на 2015 год;</w:t>
      </w:r>
    </w:p>
    <w:p w:rsidR="00E97C0E" w:rsidRPr="0029588F" w:rsidRDefault="00E97C0E" w:rsidP="0029588F">
      <w:pPr>
        <w:jc w:val="both"/>
        <w:rPr>
          <w:bCs/>
          <w:color w:val="000000"/>
          <w:sz w:val="28"/>
          <w:szCs w:val="28"/>
        </w:rPr>
      </w:pPr>
      <w:r w:rsidRPr="0029588F">
        <w:rPr>
          <w:color w:val="000000"/>
          <w:sz w:val="28"/>
          <w:szCs w:val="28"/>
        </w:rPr>
        <w:t xml:space="preserve">- </w:t>
      </w:r>
      <w:r w:rsidR="00F06F33" w:rsidRPr="0029588F">
        <w:rPr>
          <w:sz w:val="28"/>
          <w:szCs w:val="28"/>
        </w:rPr>
        <w:t>Программа муниципальных внутренних заимствований Княгининского района на 2015 год, Структура Муниципального долга Княгининского района на 2015 год и Программа муниципальных гарантий  Княгининского района в валюте Российской Федерации на 2015 год (</w:t>
      </w:r>
      <w:r w:rsidRPr="0029588F">
        <w:rPr>
          <w:color w:val="000000"/>
          <w:sz w:val="28"/>
          <w:szCs w:val="28"/>
        </w:rPr>
        <w:t>что соответствует требованиям</w:t>
      </w:r>
      <w:r w:rsidRPr="0029588F">
        <w:rPr>
          <w:bCs/>
          <w:color w:val="000000"/>
          <w:sz w:val="28"/>
          <w:szCs w:val="28"/>
        </w:rPr>
        <w:t xml:space="preserve"> ст. 184.1 БК РФ</w:t>
      </w:r>
      <w:r w:rsidR="00F06F33" w:rsidRPr="0029588F">
        <w:rPr>
          <w:bCs/>
          <w:color w:val="000000"/>
          <w:sz w:val="28"/>
          <w:szCs w:val="28"/>
        </w:rPr>
        <w:t>)</w:t>
      </w:r>
      <w:r w:rsidRPr="0029588F">
        <w:rPr>
          <w:bCs/>
          <w:color w:val="000000"/>
          <w:sz w:val="28"/>
          <w:szCs w:val="28"/>
        </w:rPr>
        <w:t xml:space="preserve">. 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sz w:val="28"/>
          <w:szCs w:val="28"/>
        </w:rPr>
        <w:t>Принципы и подходы к формированию бюджетных ассигнований определены «Методикой планирования бюджетных ассигнований районного бюджета на 2014 год и на плановый период 2015 и 2016 годов», утвержден</w:t>
      </w:r>
      <w:r w:rsidR="00E56820">
        <w:rPr>
          <w:sz w:val="28"/>
          <w:szCs w:val="28"/>
        </w:rPr>
        <w:t>ной</w:t>
      </w:r>
      <w:r w:rsidRPr="0029588F">
        <w:rPr>
          <w:sz w:val="28"/>
          <w:szCs w:val="28"/>
        </w:rPr>
        <w:t xml:space="preserve"> приказом финансового управления администрации Княгининского района от 05.08.2013 № 72 (далее - Методика планирования бюджетных ассигнований).</w:t>
      </w:r>
    </w:p>
    <w:p w:rsidR="00E97C0E" w:rsidRPr="0029588F" w:rsidRDefault="00E97C0E" w:rsidP="0029588F">
      <w:pPr>
        <w:pStyle w:val="af9"/>
        <w:rPr>
          <w:sz w:val="28"/>
          <w:szCs w:val="28"/>
        </w:rPr>
      </w:pPr>
      <w:r w:rsidRPr="0029588F">
        <w:rPr>
          <w:spacing w:val="4"/>
          <w:sz w:val="28"/>
          <w:szCs w:val="28"/>
        </w:rPr>
        <w:t xml:space="preserve">Параметры бюджета </w:t>
      </w:r>
      <w:r w:rsidRPr="0029588F">
        <w:rPr>
          <w:sz w:val="28"/>
          <w:szCs w:val="28"/>
        </w:rPr>
        <w:t xml:space="preserve">Княгининского района </w:t>
      </w:r>
      <w:r w:rsidRPr="0029588F">
        <w:rPr>
          <w:spacing w:val="4"/>
          <w:sz w:val="28"/>
          <w:szCs w:val="28"/>
        </w:rPr>
        <w:t>сформированы в соответствии с требова</w:t>
      </w:r>
      <w:r w:rsidRPr="0029588F">
        <w:rPr>
          <w:spacing w:val="5"/>
          <w:sz w:val="28"/>
          <w:szCs w:val="28"/>
        </w:rPr>
        <w:t>ниями БК РФ, Федерального закона от 06.10.2003 № 131-ФЗ «Об об</w:t>
      </w:r>
      <w:r w:rsidRPr="0029588F">
        <w:rPr>
          <w:spacing w:val="3"/>
          <w:sz w:val="28"/>
          <w:szCs w:val="28"/>
        </w:rPr>
        <w:t>щих принципах организации местного самоуправления в Российской Федерации» и з</w:t>
      </w:r>
      <w:r w:rsidRPr="0029588F">
        <w:rPr>
          <w:spacing w:val="4"/>
          <w:sz w:val="28"/>
          <w:szCs w:val="28"/>
        </w:rPr>
        <w:t>аконодательства</w:t>
      </w:r>
      <w:r w:rsidRPr="0029588F">
        <w:rPr>
          <w:b/>
          <w:spacing w:val="4"/>
          <w:sz w:val="28"/>
          <w:szCs w:val="28"/>
        </w:rPr>
        <w:t xml:space="preserve"> </w:t>
      </w:r>
      <w:r w:rsidRPr="0029588F">
        <w:rPr>
          <w:sz w:val="28"/>
          <w:szCs w:val="28"/>
        </w:rPr>
        <w:t>Княгининского района.</w:t>
      </w:r>
    </w:p>
    <w:p w:rsidR="00E97C0E" w:rsidRPr="0029588F" w:rsidRDefault="00E97C0E" w:rsidP="0029588F">
      <w:pPr>
        <w:shd w:val="clear" w:color="auto" w:fill="FFFFFF"/>
        <w:jc w:val="both"/>
        <w:rPr>
          <w:spacing w:val="5"/>
          <w:sz w:val="28"/>
          <w:szCs w:val="28"/>
        </w:rPr>
      </w:pPr>
      <w:r w:rsidRPr="0029588F">
        <w:rPr>
          <w:spacing w:val="5"/>
          <w:sz w:val="28"/>
          <w:szCs w:val="28"/>
        </w:rPr>
        <w:t xml:space="preserve">Параметры проекта бюджета </w:t>
      </w:r>
      <w:r w:rsidRPr="0029588F">
        <w:rPr>
          <w:sz w:val="28"/>
          <w:szCs w:val="28"/>
        </w:rPr>
        <w:t>Княгининского района</w:t>
      </w:r>
      <w:r w:rsidRPr="0029588F">
        <w:rPr>
          <w:b/>
          <w:sz w:val="28"/>
          <w:szCs w:val="28"/>
        </w:rPr>
        <w:t xml:space="preserve"> </w:t>
      </w:r>
      <w:r w:rsidRPr="0029588F">
        <w:rPr>
          <w:spacing w:val="5"/>
          <w:sz w:val="28"/>
          <w:szCs w:val="28"/>
        </w:rPr>
        <w:t>на 201</w:t>
      </w:r>
      <w:r w:rsidR="00A5547D" w:rsidRPr="0029588F">
        <w:rPr>
          <w:spacing w:val="5"/>
          <w:sz w:val="28"/>
          <w:szCs w:val="28"/>
        </w:rPr>
        <w:t>5</w:t>
      </w:r>
      <w:r w:rsidRPr="0029588F">
        <w:rPr>
          <w:spacing w:val="5"/>
          <w:sz w:val="28"/>
          <w:szCs w:val="28"/>
        </w:rPr>
        <w:t xml:space="preserve"> год характеризуются следующими показателями: 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Pr="0029588F">
        <w:rPr>
          <w:b/>
          <w:sz w:val="28"/>
          <w:szCs w:val="28"/>
        </w:rPr>
        <w:t xml:space="preserve">доходов – </w:t>
      </w:r>
      <w:r w:rsidR="00E56820">
        <w:rPr>
          <w:b/>
          <w:sz w:val="28"/>
          <w:szCs w:val="28"/>
        </w:rPr>
        <w:t>359 092,1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pStyle w:val="af9"/>
        <w:rPr>
          <w:b/>
          <w:sz w:val="28"/>
          <w:szCs w:val="28"/>
        </w:rPr>
      </w:pPr>
      <w:r w:rsidRPr="0029588F">
        <w:rPr>
          <w:sz w:val="28"/>
          <w:szCs w:val="28"/>
        </w:rPr>
        <w:t xml:space="preserve"> общий объем </w:t>
      </w:r>
      <w:r w:rsidRPr="0029588F">
        <w:rPr>
          <w:b/>
          <w:sz w:val="28"/>
          <w:szCs w:val="28"/>
        </w:rPr>
        <w:t>расходов – 37</w:t>
      </w:r>
      <w:r w:rsidR="00A5547D" w:rsidRPr="0029588F">
        <w:rPr>
          <w:b/>
          <w:sz w:val="28"/>
          <w:szCs w:val="28"/>
        </w:rPr>
        <w:t>6</w:t>
      </w:r>
      <w:r w:rsidRPr="0029588F">
        <w:rPr>
          <w:b/>
          <w:sz w:val="28"/>
          <w:szCs w:val="28"/>
        </w:rPr>
        <w:t> </w:t>
      </w:r>
      <w:r w:rsidR="00E56820">
        <w:rPr>
          <w:b/>
          <w:sz w:val="28"/>
          <w:szCs w:val="28"/>
        </w:rPr>
        <w:t>863</w:t>
      </w:r>
      <w:r w:rsidRPr="0029588F">
        <w:rPr>
          <w:b/>
          <w:sz w:val="28"/>
          <w:szCs w:val="28"/>
        </w:rPr>
        <w:t>,</w:t>
      </w:r>
      <w:r w:rsidR="00E56820">
        <w:rPr>
          <w:b/>
          <w:sz w:val="28"/>
          <w:szCs w:val="28"/>
        </w:rPr>
        <w:t>4</w:t>
      </w:r>
      <w:r w:rsidRPr="0029588F">
        <w:rPr>
          <w:b/>
          <w:sz w:val="28"/>
          <w:szCs w:val="28"/>
        </w:rPr>
        <w:t xml:space="preserve"> тыс. рублей;</w:t>
      </w:r>
    </w:p>
    <w:p w:rsidR="00E97C0E" w:rsidRPr="0029588F" w:rsidRDefault="00E97C0E" w:rsidP="0029588F">
      <w:pPr>
        <w:jc w:val="both"/>
        <w:rPr>
          <w:sz w:val="28"/>
          <w:szCs w:val="28"/>
        </w:rPr>
      </w:pPr>
      <w:r w:rsidRPr="0029588F">
        <w:rPr>
          <w:b/>
          <w:sz w:val="28"/>
          <w:szCs w:val="28"/>
        </w:rPr>
        <w:t>размер дефицита бюджета</w:t>
      </w:r>
      <w:r w:rsidRPr="0029588F">
        <w:rPr>
          <w:sz w:val="28"/>
          <w:szCs w:val="28"/>
        </w:rPr>
        <w:t xml:space="preserve"> -</w:t>
      </w:r>
      <w:r w:rsidRPr="0029588F">
        <w:rPr>
          <w:b/>
          <w:sz w:val="28"/>
          <w:szCs w:val="28"/>
        </w:rPr>
        <w:t>1</w:t>
      </w:r>
      <w:r w:rsidR="00A5547D" w:rsidRPr="0029588F">
        <w:rPr>
          <w:b/>
          <w:sz w:val="28"/>
          <w:szCs w:val="28"/>
        </w:rPr>
        <w:t>7 771</w:t>
      </w:r>
      <w:r w:rsidRPr="0029588F">
        <w:rPr>
          <w:b/>
          <w:sz w:val="28"/>
          <w:szCs w:val="28"/>
        </w:rPr>
        <w:t>,</w:t>
      </w:r>
      <w:r w:rsidR="00A5547D" w:rsidRPr="0029588F">
        <w:rPr>
          <w:b/>
          <w:sz w:val="28"/>
          <w:szCs w:val="28"/>
        </w:rPr>
        <w:t>3</w:t>
      </w:r>
      <w:r w:rsidRPr="0029588F">
        <w:rPr>
          <w:b/>
          <w:sz w:val="28"/>
          <w:szCs w:val="28"/>
        </w:rPr>
        <w:t xml:space="preserve"> тыс. рублей</w:t>
      </w:r>
      <w:r w:rsidRPr="0029588F">
        <w:rPr>
          <w:sz w:val="28"/>
          <w:szCs w:val="28"/>
        </w:rPr>
        <w:t>.</w:t>
      </w:r>
    </w:p>
    <w:p w:rsidR="00E56820" w:rsidRDefault="00E56820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</w:p>
    <w:p w:rsidR="000E5963" w:rsidRDefault="00E56820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D35C7" w:rsidRPr="004D35C7">
        <w:rPr>
          <w:b/>
          <w:sz w:val="28"/>
          <w:szCs w:val="28"/>
        </w:rPr>
        <w:t>.</w:t>
      </w:r>
      <w:r w:rsidR="0031088A" w:rsidRPr="004D35C7">
        <w:rPr>
          <w:b/>
          <w:sz w:val="28"/>
          <w:szCs w:val="28"/>
        </w:rPr>
        <w:t>Общая характеристика проекта Решения о бюджете на 201</w:t>
      </w:r>
      <w:r>
        <w:rPr>
          <w:b/>
          <w:sz w:val="28"/>
          <w:szCs w:val="28"/>
        </w:rPr>
        <w:t>5</w:t>
      </w:r>
      <w:r w:rsidR="0031088A" w:rsidRPr="004D35C7">
        <w:rPr>
          <w:b/>
          <w:sz w:val="28"/>
          <w:szCs w:val="28"/>
        </w:rPr>
        <w:t xml:space="preserve"> год</w:t>
      </w:r>
      <w:r w:rsidR="000E5963">
        <w:rPr>
          <w:b/>
          <w:sz w:val="28"/>
          <w:szCs w:val="28"/>
        </w:rPr>
        <w:t xml:space="preserve"> </w:t>
      </w:r>
    </w:p>
    <w:p w:rsidR="00D87330" w:rsidRPr="000E5963" w:rsidRDefault="000E5963" w:rsidP="0031088A">
      <w:pPr>
        <w:autoSpaceDE w:val="0"/>
        <w:autoSpaceDN w:val="0"/>
        <w:adjustRightInd w:val="0"/>
        <w:spacing w:line="360" w:lineRule="auto"/>
        <w:ind w:firstLine="540"/>
        <w:jc w:val="center"/>
        <w:outlineLvl w:val="3"/>
        <w:rPr>
          <w:b/>
          <w:sz w:val="28"/>
          <w:szCs w:val="28"/>
        </w:rPr>
      </w:pPr>
      <w:r w:rsidRPr="000E5963">
        <w:rPr>
          <w:b/>
          <w:sz w:val="28"/>
          <w:szCs w:val="28"/>
        </w:rPr>
        <w:t>(после публичных слушаний)</w:t>
      </w:r>
      <w:r w:rsidR="0031088A" w:rsidRPr="000E5963">
        <w:rPr>
          <w:b/>
          <w:sz w:val="28"/>
          <w:szCs w:val="28"/>
        </w:rPr>
        <w:t xml:space="preserve"> </w:t>
      </w:r>
    </w:p>
    <w:p w:rsidR="009709BE" w:rsidRDefault="009709BE" w:rsidP="00E56820">
      <w:pPr>
        <w:jc w:val="both"/>
        <w:rPr>
          <w:sz w:val="28"/>
          <w:szCs w:val="28"/>
        </w:rPr>
      </w:pPr>
      <w:r w:rsidRPr="001373A1">
        <w:rPr>
          <w:sz w:val="28"/>
          <w:szCs w:val="28"/>
        </w:rPr>
        <w:t>    </w:t>
      </w:r>
    </w:p>
    <w:p w:rsidR="005E1104" w:rsidRDefault="0031088A" w:rsidP="00B524E4">
      <w:pPr>
        <w:autoSpaceDE w:val="0"/>
        <w:autoSpaceDN w:val="0"/>
        <w:adjustRightInd w:val="0"/>
        <w:ind w:firstLine="539"/>
        <w:jc w:val="both"/>
        <w:outlineLvl w:val="3"/>
        <w:rPr>
          <w:sz w:val="28"/>
          <w:szCs w:val="28"/>
        </w:rPr>
      </w:pPr>
      <w:r w:rsidRPr="004D35C7">
        <w:rPr>
          <w:sz w:val="28"/>
          <w:szCs w:val="28"/>
        </w:rPr>
        <w:t xml:space="preserve">Основные показатели </w:t>
      </w:r>
      <w:r w:rsidR="00D23062" w:rsidRPr="004C49E2">
        <w:rPr>
          <w:sz w:val="28"/>
          <w:szCs w:val="28"/>
        </w:rPr>
        <w:t>проекта Решения о</w:t>
      </w:r>
      <w:r w:rsidR="00D23062">
        <w:rPr>
          <w:sz w:val="28"/>
          <w:szCs w:val="28"/>
        </w:rPr>
        <w:t xml:space="preserve"> </w:t>
      </w:r>
      <w:r w:rsidRPr="004D35C7">
        <w:rPr>
          <w:sz w:val="28"/>
          <w:szCs w:val="28"/>
        </w:rPr>
        <w:t>бюджет</w:t>
      </w:r>
      <w:r w:rsidR="00D23062">
        <w:rPr>
          <w:sz w:val="28"/>
          <w:szCs w:val="28"/>
        </w:rPr>
        <w:t>е</w:t>
      </w:r>
      <w:r w:rsidR="00FC0A01" w:rsidRPr="004D35C7">
        <w:rPr>
          <w:sz w:val="28"/>
          <w:szCs w:val="28"/>
        </w:rPr>
        <w:t>, представленные для экспертизы</w:t>
      </w:r>
      <w:r w:rsidRPr="004D35C7">
        <w:rPr>
          <w:sz w:val="28"/>
          <w:szCs w:val="28"/>
        </w:rPr>
        <w:t xml:space="preserve"> приведены </w:t>
      </w:r>
      <w:r w:rsidR="00FC0A01" w:rsidRPr="004D35C7">
        <w:rPr>
          <w:sz w:val="28"/>
          <w:szCs w:val="28"/>
        </w:rPr>
        <w:t xml:space="preserve">в следующей </w:t>
      </w:r>
      <w:r w:rsidRPr="004D35C7">
        <w:rPr>
          <w:sz w:val="28"/>
          <w:szCs w:val="28"/>
        </w:rPr>
        <w:t xml:space="preserve"> таблице:</w:t>
      </w:r>
    </w:p>
    <w:p w:rsidR="00E56820" w:rsidRDefault="00E56820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E68B2" w:rsidRDefault="000E68B2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0E68B2" w:rsidRDefault="000E68B2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E56820" w:rsidRDefault="00E56820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83B29" w:rsidRPr="00483B29" w:rsidRDefault="00483B29" w:rsidP="00483B29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483B29">
        <w:rPr>
          <w:rFonts w:ascii="Times New Roman" w:hAnsi="Times New Roman" w:cs="Times New Roman"/>
          <w:sz w:val="24"/>
          <w:szCs w:val="24"/>
        </w:rPr>
        <w:lastRenderedPageBreak/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9889" w:type="dxa"/>
        <w:tblBorders>
          <w:top w:val="single" w:sz="18" w:space="0" w:color="auto"/>
          <w:bottom w:val="single" w:sz="18" w:space="0" w:color="auto"/>
        </w:tblBorders>
        <w:tblLook w:val="04A0"/>
      </w:tblPr>
      <w:tblGrid>
        <w:gridCol w:w="2235"/>
        <w:gridCol w:w="1843"/>
        <w:gridCol w:w="1984"/>
        <w:gridCol w:w="1984"/>
        <w:gridCol w:w="1843"/>
      </w:tblGrid>
      <w:tr w:rsidR="005E1104" w:rsidRPr="00FA62E9" w:rsidTr="009709BE">
        <w:tc>
          <w:tcPr>
            <w:tcW w:w="2235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Показатели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4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г. (ожидаемое)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Pr="00FA62E9" w:rsidRDefault="005E1104" w:rsidP="0041707F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Проект 201</w:t>
            </w:r>
            <w:r w:rsidR="0041707F">
              <w:rPr>
                <w:b/>
                <w:bCs/>
                <w:i/>
                <w:color w:val="FFFFFF"/>
                <w:sz w:val="20"/>
                <w:szCs w:val="20"/>
              </w:rPr>
              <w:t>5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Default="000E68B2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Проект 201</w:t>
            </w:r>
            <w:r>
              <w:rPr>
                <w:b/>
                <w:bCs/>
                <w:i/>
                <w:color w:val="FFFFFF"/>
                <w:sz w:val="20"/>
                <w:szCs w:val="20"/>
              </w:rPr>
              <w:t>5</w:t>
            </w: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 xml:space="preserve"> год</w:t>
            </w:r>
          </w:p>
          <w:p w:rsidR="000E68B2" w:rsidRPr="00FA62E9" w:rsidRDefault="000E68B2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>(после публичных слушаний)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5E1104" w:rsidRDefault="00271F1F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 xml:space="preserve">Изменение бюджета </w:t>
            </w:r>
          </w:p>
          <w:p w:rsidR="00271F1F" w:rsidRPr="00FA62E9" w:rsidRDefault="00271F1F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</w:p>
        </w:tc>
      </w:tr>
      <w:tr w:rsidR="00271F1F" w:rsidRPr="00FA62E9" w:rsidTr="009709BE">
        <w:tc>
          <w:tcPr>
            <w:tcW w:w="2235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1F1F" w:rsidRPr="00FA62E9" w:rsidRDefault="00271F1F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1F1F" w:rsidRPr="00FA62E9" w:rsidRDefault="00271F1F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1F1F" w:rsidRPr="00FA62E9" w:rsidRDefault="00271F1F" w:rsidP="0041707F">
            <w:pPr>
              <w:autoSpaceDE w:val="0"/>
              <w:autoSpaceDN w:val="0"/>
              <w:adjustRightInd w:val="0"/>
              <w:spacing w:line="360" w:lineRule="auto"/>
              <w:ind w:firstLine="33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1F1F" w:rsidRPr="00FA62E9" w:rsidRDefault="00271F1F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271F1F" w:rsidRDefault="00271F1F" w:rsidP="00271F1F">
            <w:pPr>
              <w:autoSpaceDE w:val="0"/>
              <w:autoSpaceDN w:val="0"/>
              <w:adjustRightInd w:val="0"/>
              <w:spacing w:line="360" w:lineRule="auto"/>
              <w:ind w:firstLine="0"/>
              <w:jc w:val="center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>
              <w:rPr>
                <w:b/>
                <w:bCs/>
                <w:i/>
                <w:color w:val="FFFFFF"/>
                <w:sz w:val="20"/>
                <w:szCs w:val="20"/>
              </w:rPr>
              <w:t>4=гр.3-гр.2</w:t>
            </w:r>
          </w:p>
        </w:tc>
      </w:tr>
      <w:tr w:rsidR="000E68B2" w:rsidRPr="00FA62E9" w:rsidTr="009709BE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4F81BD"/>
          </w:tcPr>
          <w:p w:rsidR="000E68B2" w:rsidRPr="00FA62E9" w:rsidRDefault="000E68B2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Доходы</w:t>
            </w:r>
          </w:p>
          <w:p w:rsidR="000E68B2" w:rsidRPr="00FA62E9" w:rsidRDefault="000E68B2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в том числе:</w:t>
            </w:r>
          </w:p>
          <w:p w:rsidR="000E68B2" w:rsidRPr="00FA62E9" w:rsidRDefault="000E68B2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собственные доходы</w:t>
            </w:r>
          </w:p>
          <w:p w:rsidR="000E68B2" w:rsidRPr="00FA62E9" w:rsidRDefault="000E68B2" w:rsidP="0041707F">
            <w:pPr>
              <w:autoSpaceDE w:val="0"/>
              <w:autoSpaceDN w:val="0"/>
              <w:adjustRightInd w:val="0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1843" w:type="dxa"/>
            <w:shd w:val="clear" w:color="auto" w:fill="D8D8D8"/>
          </w:tcPr>
          <w:p w:rsidR="000E68B2" w:rsidRPr="00FA62E9" w:rsidRDefault="000E68B2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403 239,4</w:t>
            </w:r>
          </w:p>
          <w:p w:rsidR="000E68B2" w:rsidRPr="00FA62E9" w:rsidRDefault="000E68B2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53 157,0</w:t>
            </w:r>
          </w:p>
          <w:p w:rsidR="000E68B2" w:rsidRPr="00FA62E9" w:rsidRDefault="000E68B2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343 404,5</w:t>
            </w:r>
          </w:p>
        </w:tc>
        <w:tc>
          <w:tcPr>
            <w:tcW w:w="1984" w:type="dxa"/>
            <w:shd w:val="clear" w:color="auto" w:fill="D8D8D8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358 414,6</w:t>
            </w:r>
          </w:p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100 100,0</w:t>
            </w:r>
          </w:p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258 314,6</w:t>
            </w:r>
          </w:p>
        </w:tc>
        <w:tc>
          <w:tcPr>
            <w:tcW w:w="1984" w:type="dxa"/>
            <w:shd w:val="clear" w:color="auto" w:fill="D8D8D8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359 092,1</w:t>
            </w:r>
          </w:p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100 777,5</w:t>
            </w:r>
          </w:p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258 314,6</w:t>
            </w:r>
          </w:p>
        </w:tc>
        <w:tc>
          <w:tcPr>
            <w:tcW w:w="1843" w:type="dxa"/>
            <w:shd w:val="clear" w:color="auto" w:fill="D8D8D8"/>
          </w:tcPr>
          <w:p w:rsidR="000E68B2" w:rsidRPr="00FA62E9" w:rsidRDefault="00271F1F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677,5</w:t>
            </w:r>
          </w:p>
          <w:p w:rsidR="000E68B2" w:rsidRPr="00FA62E9" w:rsidRDefault="00271F1F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677,5</w:t>
            </w:r>
          </w:p>
          <w:p w:rsidR="000E68B2" w:rsidRPr="00FA62E9" w:rsidRDefault="00271F1F" w:rsidP="00271F1F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0,0</w:t>
            </w:r>
          </w:p>
        </w:tc>
      </w:tr>
      <w:tr w:rsidR="000E68B2" w:rsidRPr="00FA62E9" w:rsidTr="009709BE">
        <w:tc>
          <w:tcPr>
            <w:tcW w:w="2235" w:type="dxa"/>
            <w:tcBorders>
              <w:left w:val="nil"/>
              <w:bottom w:val="nil"/>
              <w:right w:val="nil"/>
            </w:tcBorders>
            <w:shd w:val="clear" w:color="auto" w:fill="4F81BD"/>
          </w:tcPr>
          <w:p w:rsidR="000E68B2" w:rsidRPr="00FA62E9" w:rsidRDefault="000E68B2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Расходы</w:t>
            </w:r>
          </w:p>
        </w:tc>
        <w:tc>
          <w:tcPr>
            <w:tcW w:w="1843" w:type="dxa"/>
          </w:tcPr>
          <w:p w:rsidR="000E68B2" w:rsidRPr="00FA62E9" w:rsidRDefault="000E68B2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413 201,6</w:t>
            </w:r>
          </w:p>
        </w:tc>
        <w:tc>
          <w:tcPr>
            <w:tcW w:w="1984" w:type="dxa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376 185,9</w:t>
            </w:r>
          </w:p>
        </w:tc>
        <w:tc>
          <w:tcPr>
            <w:tcW w:w="1984" w:type="dxa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376 863,4</w:t>
            </w:r>
          </w:p>
        </w:tc>
        <w:tc>
          <w:tcPr>
            <w:tcW w:w="1843" w:type="dxa"/>
          </w:tcPr>
          <w:p w:rsidR="000E68B2" w:rsidRPr="00FA62E9" w:rsidRDefault="00271F1F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677,5</w:t>
            </w:r>
          </w:p>
        </w:tc>
      </w:tr>
      <w:tr w:rsidR="000E68B2" w:rsidRPr="00FA62E9" w:rsidTr="009709BE">
        <w:tc>
          <w:tcPr>
            <w:tcW w:w="2235" w:type="dxa"/>
            <w:tcBorders>
              <w:left w:val="nil"/>
              <w:bottom w:val="single" w:sz="18" w:space="0" w:color="auto"/>
              <w:right w:val="nil"/>
            </w:tcBorders>
            <w:shd w:val="clear" w:color="auto" w:fill="4F81BD"/>
          </w:tcPr>
          <w:p w:rsidR="000E68B2" w:rsidRPr="00FA62E9" w:rsidRDefault="000E68B2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2"/>
                <w:szCs w:val="22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Дефицит (-)</w:t>
            </w:r>
          </w:p>
          <w:p w:rsidR="000E68B2" w:rsidRPr="00FA62E9" w:rsidRDefault="000E68B2" w:rsidP="0041707F">
            <w:pPr>
              <w:autoSpaceDE w:val="0"/>
              <w:autoSpaceDN w:val="0"/>
              <w:adjustRightInd w:val="0"/>
              <w:spacing w:line="360" w:lineRule="auto"/>
              <w:ind w:firstLine="0"/>
              <w:jc w:val="both"/>
              <w:outlineLvl w:val="3"/>
              <w:rPr>
                <w:b/>
                <w:bCs/>
                <w:i/>
                <w:color w:val="FFFFFF"/>
                <w:sz w:val="20"/>
                <w:szCs w:val="20"/>
              </w:rPr>
            </w:pPr>
            <w:r w:rsidRPr="00FA62E9">
              <w:rPr>
                <w:b/>
                <w:bCs/>
                <w:i/>
                <w:color w:val="FFFFFF"/>
                <w:sz w:val="22"/>
                <w:szCs w:val="22"/>
              </w:rPr>
              <w:t>Профицит (+)</w:t>
            </w:r>
          </w:p>
        </w:tc>
        <w:tc>
          <w:tcPr>
            <w:tcW w:w="1843" w:type="dxa"/>
            <w:shd w:val="clear" w:color="auto" w:fill="D8D8D8"/>
          </w:tcPr>
          <w:p w:rsidR="000E68B2" w:rsidRPr="00FA62E9" w:rsidRDefault="000E68B2" w:rsidP="00FA62E9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-9 962,2</w:t>
            </w:r>
          </w:p>
        </w:tc>
        <w:tc>
          <w:tcPr>
            <w:tcW w:w="1984" w:type="dxa"/>
            <w:shd w:val="clear" w:color="auto" w:fill="D8D8D8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-17 771,3</w:t>
            </w:r>
          </w:p>
        </w:tc>
        <w:tc>
          <w:tcPr>
            <w:tcW w:w="1984" w:type="dxa"/>
            <w:shd w:val="clear" w:color="auto" w:fill="D8D8D8"/>
          </w:tcPr>
          <w:p w:rsidR="000E68B2" w:rsidRPr="00FA62E9" w:rsidRDefault="000E68B2" w:rsidP="000E68B2">
            <w:pPr>
              <w:autoSpaceDE w:val="0"/>
              <w:autoSpaceDN w:val="0"/>
              <w:adjustRightInd w:val="0"/>
              <w:spacing w:line="360" w:lineRule="auto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-17 771,3</w:t>
            </w:r>
          </w:p>
        </w:tc>
        <w:tc>
          <w:tcPr>
            <w:tcW w:w="1843" w:type="dxa"/>
            <w:shd w:val="clear" w:color="auto" w:fill="D8D8D8"/>
          </w:tcPr>
          <w:p w:rsidR="000E68B2" w:rsidRPr="00FA62E9" w:rsidRDefault="00271F1F" w:rsidP="00FA62E9">
            <w:pPr>
              <w:autoSpaceDE w:val="0"/>
              <w:autoSpaceDN w:val="0"/>
              <w:adjustRightInd w:val="0"/>
              <w:spacing w:line="360" w:lineRule="auto"/>
              <w:ind w:left="838" w:hanging="838"/>
              <w:jc w:val="center"/>
              <w:outlineLvl w:val="3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0,0</w:t>
            </w:r>
          </w:p>
        </w:tc>
      </w:tr>
    </w:tbl>
    <w:p w:rsidR="00EB08AC" w:rsidRDefault="00EB08AC" w:rsidP="00EB08AC">
      <w:pPr>
        <w:autoSpaceDE w:val="0"/>
        <w:autoSpaceDN w:val="0"/>
        <w:adjustRightInd w:val="0"/>
        <w:spacing w:line="360" w:lineRule="auto"/>
        <w:ind w:firstLine="360"/>
        <w:jc w:val="both"/>
        <w:outlineLvl w:val="3"/>
        <w:rPr>
          <w:b/>
          <w:i/>
          <w:sz w:val="28"/>
          <w:szCs w:val="28"/>
        </w:rPr>
      </w:pPr>
    </w:p>
    <w:p w:rsidR="0031088A" w:rsidRPr="00715B75" w:rsidRDefault="00271F1F" w:rsidP="00B524E4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Б</w:t>
      </w:r>
      <w:r w:rsidR="00EB08AC" w:rsidRPr="00715B75">
        <w:rPr>
          <w:sz w:val="28"/>
          <w:szCs w:val="28"/>
        </w:rPr>
        <w:t xml:space="preserve">юджет </w:t>
      </w:r>
      <w:r w:rsidR="007956FB">
        <w:rPr>
          <w:sz w:val="28"/>
          <w:szCs w:val="28"/>
        </w:rPr>
        <w:t>района,</w:t>
      </w:r>
      <w:r w:rsidR="00CA2CDA" w:rsidRPr="00715B75">
        <w:rPr>
          <w:sz w:val="28"/>
          <w:szCs w:val="28"/>
        </w:rPr>
        <w:t xml:space="preserve"> </w:t>
      </w:r>
      <w:r w:rsidR="00EB08AC" w:rsidRPr="00715B75">
        <w:rPr>
          <w:sz w:val="28"/>
          <w:szCs w:val="28"/>
        </w:rPr>
        <w:t xml:space="preserve">остается дотационным. Доля </w:t>
      </w:r>
      <w:r w:rsidR="00A67A8A" w:rsidRPr="00715B75">
        <w:rPr>
          <w:sz w:val="28"/>
          <w:szCs w:val="28"/>
        </w:rPr>
        <w:t xml:space="preserve">межбюджетных трансфертов </w:t>
      </w:r>
      <w:r w:rsidR="00EB08AC" w:rsidRPr="00715B75">
        <w:rPr>
          <w:sz w:val="28"/>
          <w:szCs w:val="28"/>
        </w:rPr>
        <w:t xml:space="preserve"> бюджета в общем объеме расходов составляет </w:t>
      </w:r>
      <w:r w:rsidR="00031B1A" w:rsidRPr="00715B75">
        <w:rPr>
          <w:sz w:val="28"/>
          <w:szCs w:val="28"/>
        </w:rPr>
        <w:t>201</w:t>
      </w:r>
      <w:r w:rsidR="0048620A">
        <w:rPr>
          <w:sz w:val="28"/>
          <w:szCs w:val="28"/>
        </w:rPr>
        <w:t>5</w:t>
      </w:r>
      <w:r w:rsidR="00031B1A" w:rsidRPr="00715B75">
        <w:rPr>
          <w:sz w:val="28"/>
          <w:szCs w:val="28"/>
        </w:rPr>
        <w:t xml:space="preserve"> г. </w:t>
      </w:r>
      <w:r w:rsidR="00E56820">
        <w:rPr>
          <w:sz w:val="28"/>
          <w:szCs w:val="28"/>
        </w:rPr>
        <w:t>- 71,9</w:t>
      </w:r>
      <w:r w:rsidR="00031B1A" w:rsidRPr="00715B75">
        <w:rPr>
          <w:sz w:val="28"/>
          <w:szCs w:val="28"/>
        </w:rPr>
        <w:t xml:space="preserve"> %.</w:t>
      </w:r>
      <w:r w:rsidR="00EB08AC" w:rsidRPr="00715B75">
        <w:rPr>
          <w:sz w:val="28"/>
          <w:szCs w:val="28"/>
        </w:rPr>
        <w:t xml:space="preserve">  </w:t>
      </w:r>
    </w:p>
    <w:p w:rsidR="00A2099F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  <w:t>О</w:t>
      </w:r>
      <w:r w:rsidR="00A2099F" w:rsidRPr="00715B75">
        <w:rPr>
          <w:sz w:val="28"/>
          <w:szCs w:val="28"/>
        </w:rPr>
        <w:t>бщий объем доходов в 201</w:t>
      </w:r>
      <w:r w:rsidR="0048620A">
        <w:rPr>
          <w:sz w:val="28"/>
          <w:szCs w:val="28"/>
        </w:rPr>
        <w:t>5</w:t>
      </w:r>
      <w:r w:rsidR="00A2099F" w:rsidRPr="00715B75">
        <w:rPr>
          <w:sz w:val="28"/>
          <w:szCs w:val="28"/>
        </w:rPr>
        <w:t xml:space="preserve"> году</w:t>
      </w:r>
      <w:r w:rsidR="00271F1F">
        <w:rPr>
          <w:sz w:val="28"/>
          <w:szCs w:val="28"/>
        </w:rPr>
        <w:t xml:space="preserve"> (после публичных слушаний)</w:t>
      </w:r>
      <w:r w:rsidR="00A2099F" w:rsidRPr="00715B75">
        <w:rPr>
          <w:sz w:val="28"/>
          <w:szCs w:val="28"/>
        </w:rPr>
        <w:t xml:space="preserve"> планируется на </w:t>
      </w:r>
      <w:r w:rsidR="00E56820">
        <w:rPr>
          <w:sz w:val="28"/>
          <w:szCs w:val="28"/>
        </w:rPr>
        <w:t>10,9</w:t>
      </w:r>
      <w:r w:rsidR="0048620A">
        <w:rPr>
          <w:sz w:val="28"/>
          <w:szCs w:val="28"/>
        </w:rPr>
        <w:t xml:space="preserve">% меньше </w:t>
      </w:r>
      <w:r w:rsidR="00A2099F" w:rsidRPr="00715B75">
        <w:rPr>
          <w:sz w:val="28"/>
          <w:szCs w:val="28"/>
        </w:rPr>
        <w:t>уровн</w:t>
      </w:r>
      <w:r w:rsidR="0048620A">
        <w:rPr>
          <w:sz w:val="28"/>
          <w:szCs w:val="28"/>
        </w:rPr>
        <w:t>я</w:t>
      </w:r>
      <w:r w:rsidR="00A2099F" w:rsidRPr="00715B75">
        <w:rPr>
          <w:sz w:val="28"/>
          <w:szCs w:val="28"/>
        </w:rPr>
        <w:t xml:space="preserve"> ожидаемого поступления доходов в 201</w:t>
      </w:r>
      <w:r w:rsidR="0048620A">
        <w:rPr>
          <w:sz w:val="28"/>
          <w:szCs w:val="28"/>
        </w:rPr>
        <w:t>4</w:t>
      </w:r>
      <w:r w:rsidR="00A2099F" w:rsidRPr="00715B75">
        <w:rPr>
          <w:sz w:val="28"/>
          <w:szCs w:val="28"/>
        </w:rPr>
        <w:t xml:space="preserve"> году.</w:t>
      </w:r>
    </w:p>
    <w:p w:rsidR="00271F1F" w:rsidRPr="00715B75" w:rsidRDefault="00271F1F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>Общий объем доходов в 201</w:t>
      </w:r>
      <w:r>
        <w:rPr>
          <w:sz w:val="28"/>
          <w:szCs w:val="28"/>
        </w:rPr>
        <w:t>5</w:t>
      </w:r>
      <w:r w:rsidRPr="00715B7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(после публичных слушаний) увеличился на 677,5 тыс. рублей, увеличение произошло за счет собственных средств.</w:t>
      </w:r>
    </w:p>
    <w:p w:rsidR="0031088A" w:rsidRPr="00715B75" w:rsidRDefault="00031B1A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715B75">
        <w:rPr>
          <w:sz w:val="28"/>
          <w:szCs w:val="28"/>
        </w:rPr>
        <w:tab/>
      </w:r>
      <w:r w:rsidR="00A2099F" w:rsidRPr="00715B75">
        <w:rPr>
          <w:sz w:val="28"/>
          <w:szCs w:val="28"/>
        </w:rPr>
        <w:t>Расходы бюджета на 201</w:t>
      </w:r>
      <w:r w:rsidR="00696D32">
        <w:rPr>
          <w:sz w:val="28"/>
          <w:szCs w:val="28"/>
        </w:rPr>
        <w:t>5</w:t>
      </w:r>
      <w:r w:rsidR="00A2099F" w:rsidRPr="00715B75">
        <w:rPr>
          <w:sz w:val="28"/>
          <w:szCs w:val="28"/>
        </w:rPr>
        <w:t xml:space="preserve">год </w:t>
      </w:r>
      <w:r w:rsidR="00271F1F">
        <w:rPr>
          <w:sz w:val="28"/>
          <w:szCs w:val="28"/>
        </w:rPr>
        <w:t xml:space="preserve">(после публичных слушаний) </w:t>
      </w:r>
      <w:r w:rsidR="00771F78">
        <w:rPr>
          <w:sz w:val="28"/>
          <w:szCs w:val="28"/>
        </w:rPr>
        <w:t>также увеличились на 677.5 тыс. рублей</w:t>
      </w:r>
      <w:r w:rsidR="00A2099F" w:rsidRPr="00715B75">
        <w:rPr>
          <w:sz w:val="28"/>
          <w:szCs w:val="28"/>
        </w:rPr>
        <w:t>.</w:t>
      </w:r>
    </w:p>
    <w:p w:rsidR="005677C0" w:rsidRPr="00715B75" w:rsidRDefault="005677C0" w:rsidP="00B524E4">
      <w:pPr>
        <w:tabs>
          <w:tab w:val="left" w:pos="616"/>
          <w:tab w:val="left" w:pos="841"/>
          <w:tab w:val="left" w:pos="1000"/>
        </w:tabs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E5963" w:rsidRPr="000E5963" w:rsidRDefault="005677C0" w:rsidP="000E5963">
      <w:pPr>
        <w:pStyle w:val="afb"/>
        <w:numPr>
          <w:ilvl w:val="0"/>
          <w:numId w:val="42"/>
        </w:numPr>
        <w:autoSpaceDE w:val="0"/>
        <w:autoSpaceDN w:val="0"/>
        <w:adjustRightInd w:val="0"/>
        <w:spacing w:line="360" w:lineRule="auto"/>
        <w:jc w:val="center"/>
        <w:outlineLvl w:val="3"/>
        <w:rPr>
          <w:rFonts w:ascii="Times New Roman" w:hAnsi="Times New Roman"/>
          <w:b/>
          <w:sz w:val="28"/>
          <w:szCs w:val="28"/>
        </w:rPr>
      </w:pPr>
      <w:r w:rsidRPr="000E5963">
        <w:rPr>
          <w:rFonts w:ascii="Times New Roman" w:hAnsi="Times New Roman"/>
          <w:b/>
          <w:sz w:val="28"/>
          <w:szCs w:val="28"/>
        </w:rPr>
        <w:t>Д</w:t>
      </w:r>
      <w:r w:rsidR="00DC5EE3" w:rsidRPr="000E5963">
        <w:rPr>
          <w:rFonts w:ascii="Times New Roman" w:hAnsi="Times New Roman"/>
          <w:b/>
          <w:sz w:val="28"/>
          <w:szCs w:val="28"/>
        </w:rPr>
        <w:t>оходная часть проекта районного бюджета на 2015 год</w:t>
      </w:r>
      <w:r w:rsidR="000E5963" w:rsidRPr="000E5963">
        <w:rPr>
          <w:rFonts w:ascii="Times New Roman" w:hAnsi="Times New Roman"/>
          <w:b/>
          <w:sz w:val="28"/>
          <w:szCs w:val="28"/>
        </w:rPr>
        <w:t xml:space="preserve"> </w:t>
      </w:r>
    </w:p>
    <w:p w:rsidR="000F1FF8" w:rsidRDefault="000E5963" w:rsidP="007179A5">
      <w:pPr>
        <w:pStyle w:val="afb"/>
        <w:autoSpaceDE w:val="0"/>
        <w:autoSpaceDN w:val="0"/>
        <w:adjustRightInd w:val="0"/>
        <w:spacing w:line="360" w:lineRule="auto"/>
        <w:ind w:firstLine="0"/>
        <w:jc w:val="center"/>
        <w:outlineLvl w:val="3"/>
        <w:rPr>
          <w:b/>
          <w:sz w:val="28"/>
          <w:szCs w:val="28"/>
        </w:rPr>
      </w:pPr>
      <w:r w:rsidRPr="000E5963">
        <w:rPr>
          <w:rFonts w:ascii="Times New Roman" w:hAnsi="Times New Roman"/>
          <w:b/>
          <w:sz w:val="28"/>
          <w:szCs w:val="28"/>
        </w:rPr>
        <w:t>(после публичных слушаний)</w:t>
      </w:r>
      <w:r w:rsidR="00DC5EE3">
        <w:rPr>
          <w:b/>
          <w:sz w:val="28"/>
          <w:szCs w:val="28"/>
        </w:rPr>
        <w:t>.</w:t>
      </w:r>
    </w:p>
    <w:p w:rsidR="000F1FF8" w:rsidRPr="00540B8A" w:rsidRDefault="000F1FF8" w:rsidP="00B524E4">
      <w:pPr>
        <w:pStyle w:val="af0"/>
        <w:spacing w:line="240" w:lineRule="auto"/>
        <w:ind w:firstLine="709"/>
        <w:rPr>
          <w:szCs w:val="28"/>
        </w:rPr>
      </w:pPr>
      <w:r w:rsidRPr="00540B8A">
        <w:rPr>
          <w:szCs w:val="28"/>
        </w:rPr>
        <w:t>В представленном</w:t>
      </w:r>
      <w:r w:rsidR="00B524E4">
        <w:rPr>
          <w:szCs w:val="28"/>
        </w:rPr>
        <w:t xml:space="preserve"> проекте</w:t>
      </w:r>
      <w:r w:rsidRPr="00540B8A">
        <w:rPr>
          <w:szCs w:val="28"/>
        </w:rPr>
        <w:t xml:space="preserve"> Решени</w:t>
      </w:r>
      <w:r w:rsidR="00B524E4">
        <w:rPr>
          <w:szCs w:val="28"/>
        </w:rPr>
        <w:t>я</w:t>
      </w:r>
      <w:r w:rsidRPr="00540B8A">
        <w:rPr>
          <w:szCs w:val="28"/>
        </w:rPr>
        <w:t xml:space="preserve"> о </w:t>
      </w:r>
      <w:r w:rsidR="00B524E4">
        <w:rPr>
          <w:szCs w:val="28"/>
        </w:rPr>
        <w:t xml:space="preserve">районном </w:t>
      </w:r>
      <w:r w:rsidRPr="00540B8A">
        <w:rPr>
          <w:szCs w:val="28"/>
        </w:rPr>
        <w:t xml:space="preserve">бюджете </w:t>
      </w:r>
      <w:r w:rsidR="00771F78">
        <w:rPr>
          <w:szCs w:val="28"/>
        </w:rPr>
        <w:t>(после публичных слушаний)</w:t>
      </w:r>
      <w:r w:rsidR="00771F78" w:rsidRPr="00715B75">
        <w:rPr>
          <w:szCs w:val="28"/>
        </w:rPr>
        <w:t xml:space="preserve"> </w:t>
      </w:r>
      <w:r w:rsidRPr="00540B8A">
        <w:rPr>
          <w:szCs w:val="28"/>
        </w:rPr>
        <w:t xml:space="preserve">предлагается установить общий объем плановых назначений доходной части </w:t>
      </w:r>
      <w:r w:rsidR="00B524E4">
        <w:rPr>
          <w:szCs w:val="28"/>
        </w:rPr>
        <w:t xml:space="preserve">районного </w:t>
      </w:r>
      <w:r w:rsidRPr="00540B8A">
        <w:rPr>
          <w:szCs w:val="28"/>
        </w:rPr>
        <w:t>бюджета на 201</w:t>
      </w:r>
      <w:r w:rsidR="00B524E4">
        <w:rPr>
          <w:szCs w:val="28"/>
        </w:rPr>
        <w:t>5</w:t>
      </w:r>
      <w:r w:rsidRPr="00540B8A">
        <w:rPr>
          <w:szCs w:val="28"/>
        </w:rPr>
        <w:t xml:space="preserve"> год в размере </w:t>
      </w:r>
      <w:r w:rsidR="00A5102E">
        <w:rPr>
          <w:szCs w:val="28"/>
        </w:rPr>
        <w:t>359 092,1</w:t>
      </w:r>
      <w:r w:rsidRPr="00540B8A">
        <w:rPr>
          <w:szCs w:val="28"/>
        </w:rPr>
        <w:t xml:space="preserve"> тыс. руб</w:t>
      </w:r>
      <w:r w:rsidR="00B524E4">
        <w:rPr>
          <w:szCs w:val="28"/>
        </w:rPr>
        <w:t>лей</w:t>
      </w:r>
      <w:r w:rsidRPr="00540B8A">
        <w:rPr>
          <w:szCs w:val="28"/>
        </w:rPr>
        <w:t xml:space="preserve">, из них финансовая помощь составляет </w:t>
      </w:r>
      <w:r w:rsidR="00B524E4">
        <w:rPr>
          <w:szCs w:val="28"/>
        </w:rPr>
        <w:t>258 314,6 тыс. руб. или 7</w:t>
      </w:r>
      <w:r w:rsidR="00A5102E">
        <w:rPr>
          <w:szCs w:val="28"/>
        </w:rPr>
        <w:t>1,9</w:t>
      </w:r>
      <w:r w:rsidRPr="00540B8A">
        <w:rPr>
          <w:szCs w:val="28"/>
        </w:rPr>
        <w:t xml:space="preserve"> % от общей суммы доходо</w:t>
      </w:r>
      <w:r w:rsidR="00B524E4">
        <w:rPr>
          <w:szCs w:val="28"/>
        </w:rPr>
        <w:t>в</w:t>
      </w:r>
      <w:r w:rsidR="005677C0">
        <w:rPr>
          <w:szCs w:val="28"/>
        </w:rPr>
        <w:t>.</w:t>
      </w:r>
      <w:r w:rsidRPr="00540B8A">
        <w:rPr>
          <w:szCs w:val="28"/>
        </w:rPr>
        <w:t xml:space="preserve"> </w:t>
      </w:r>
    </w:p>
    <w:p w:rsidR="00B524E4" w:rsidRDefault="000F1FF8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BD3176">
        <w:rPr>
          <w:sz w:val="28"/>
          <w:szCs w:val="28"/>
        </w:rPr>
        <w:t xml:space="preserve">Структура доходной части </w:t>
      </w:r>
      <w:r w:rsidR="000D1C8B">
        <w:rPr>
          <w:sz w:val="28"/>
          <w:szCs w:val="28"/>
        </w:rPr>
        <w:t>районного</w:t>
      </w:r>
      <w:r w:rsidR="00C82C93">
        <w:rPr>
          <w:sz w:val="28"/>
          <w:szCs w:val="28"/>
        </w:rPr>
        <w:t xml:space="preserve"> бюджет</w:t>
      </w:r>
      <w:r w:rsidR="00C8005A">
        <w:rPr>
          <w:sz w:val="28"/>
          <w:szCs w:val="28"/>
        </w:rPr>
        <w:t>а</w:t>
      </w:r>
      <w:r w:rsidRPr="00BD3176">
        <w:rPr>
          <w:sz w:val="28"/>
          <w:szCs w:val="28"/>
        </w:rPr>
        <w:t>, представлена диаграммой:</w:t>
      </w:r>
    </w:p>
    <w:p w:rsidR="000D1C8B" w:rsidRPr="00BD3176" w:rsidRDefault="000D1C8B" w:rsidP="00B524E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773105" w:rsidRDefault="002A7AF6" w:rsidP="000F1FF8">
      <w:pPr>
        <w:spacing w:line="360" w:lineRule="auto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486400" cy="3200400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F1FF8" w:rsidRDefault="00771F78" w:rsidP="0087542D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F1FF8" w:rsidRPr="001A0428">
        <w:rPr>
          <w:sz w:val="28"/>
          <w:szCs w:val="28"/>
        </w:rPr>
        <w:t>о доходам доходная  часть</w:t>
      </w:r>
      <w:r>
        <w:rPr>
          <w:sz w:val="28"/>
          <w:szCs w:val="28"/>
        </w:rPr>
        <w:t xml:space="preserve"> (после публичных слушаний)</w:t>
      </w:r>
      <w:r w:rsidRPr="00715B75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 xml:space="preserve">в целом  </w:t>
      </w:r>
      <w:r w:rsidR="00E876F8">
        <w:rPr>
          <w:sz w:val="28"/>
          <w:szCs w:val="28"/>
        </w:rPr>
        <w:t>увеличится</w:t>
      </w:r>
      <w:r w:rsidR="000F1FF8" w:rsidRPr="001A0428">
        <w:rPr>
          <w:sz w:val="28"/>
          <w:szCs w:val="28"/>
        </w:rPr>
        <w:t xml:space="preserve"> на</w:t>
      </w:r>
      <w:r w:rsidR="000F1FF8">
        <w:rPr>
          <w:sz w:val="28"/>
          <w:szCs w:val="28"/>
        </w:rPr>
        <w:t xml:space="preserve"> </w:t>
      </w:r>
      <w:r w:rsidR="00E876F8">
        <w:rPr>
          <w:sz w:val="28"/>
          <w:szCs w:val="28"/>
        </w:rPr>
        <w:t>677,5</w:t>
      </w:r>
      <w:r w:rsidR="000F1FF8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="000F1FF8" w:rsidRPr="001A0428">
        <w:rPr>
          <w:sz w:val="28"/>
          <w:szCs w:val="28"/>
        </w:rPr>
        <w:t xml:space="preserve">  (из них собственные доходы </w:t>
      </w:r>
      <w:r w:rsidR="000F1FF8">
        <w:rPr>
          <w:sz w:val="28"/>
          <w:szCs w:val="28"/>
        </w:rPr>
        <w:t>увеличатся</w:t>
      </w:r>
      <w:r w:rsidR="000F1FF8" w:rsidRPr="001A0428">
        <w:rPr>
          <w:sz w:val="28"/>
          <w:szCs w:val="28"/>
        </w:rPr>
        <w:t xml:space="preserve"> на </w:t>
      </w:r>
      <w:r w:rsidR="00E876F8">
        <w:rPr>
          <w:sz w:val="28"/>
          <w:szCs w:val="28"/>
        </w:rPr>
        <w:t>677,5</w:t>
      </w:r>
      <w:r w:rsidR="000F1FF8">
        <w:rPr>
          <w:sz w:val="28"/>
          <w:szCs w:val="28"/>
        </w:rPr>
        <w:t xml:space="preserve"> </w:t>
      </w:r>
      <w:r w:rsidR="000F1FF8" w:rsidRPr="001A0428">
        <w:rPr>
          <w:sz w:val="28"/>
          <w:szCs w:val="28"/>
        </w:rPr>
        <w:t>тыс. руб</w:t>
      </w:r>
      <w:r w:rsidR="00623A3E">
        <w:rPr>
          <w:sz w:val="28"/>
          <w:szCs w:val="28"/>
        </w:rPr>
        <w:t>лей</w:t>
      </w:r>
      <w:r w:rsidR="000F1FF8" w:rsidRPr="001A0428">
        <w:rPr>
          <w:sz w:val="28"/>
          <w:szCs w:val="28"/>
        </w:rPr>
        <w:t>).</w:t>
      </w:r>
      <w:r w:rsidR="000F1FF8">
        <w:rPr>
          <w:sz w:val="28"/>
          <w:szCs w:val="28"/>
        </w:rPr>
        <w:t xml:space="preserve"> </w:t>
      </w:r>
    </w:p>
    <w:p w:rsidR="00483B29" w:rsidRDefault="00483B29" w:rsidP="00483B29">
      <w:pPr>
        <w:pStyle w:val="Default"/>
        <w:ind w:firstLine="708"/>
        <w:rPr>
          <w:sz w:val="28"/>
          <w:szCs w:val="28"/>
        </w:rPr>
      </w:pPr>
      <w:r w:rsidRPr="00483B29">
        <w:rPr>
          <w:sz w:val="28"/>
          <w:szCs w:val="28"/>
        </w:rPr>
        <w:t xml:space="preserve">Динамика доходов </w:t>
      </w:r>
      <w:r>
        <w:rPr>
          <w:sz w:val="28"/>
          <w:szCs w:val="28"/>
        </w:rPr>
        <w:t xml:space="preserve">районного </w:t>
      </w:r>
      <w:r w:rsidRPr="00483B29">
        <w:rPr>
          <w:sz w:val="28"/>
          <w:szCs w:val="28"/>
        </w:rPr>
        <w:t>бюджета за период с 201</w:t>
      </w:r>
      <w:r>
        <w:rPr>
          <w:sz w:val="28"/>
          <w:szCs w:val="28"/>
        </w:rPr>
        <w:t>3</w:t>
      </w:r>
      <w:r w:rsidRPr="00483B29">
        <w:rPr>
          <w:sz w:val="28"/>
          <w:szCs w:val="28"/>
        </w:rPr>
        <w:t xml:space="preserve"> по 2015 годы представлена </w:t>
      </w:r>
      <w:r w:rsidR="002D17F3">
        <w:rPr>
          <w:sz w:val="28"/>
          <w:szCs w:val="28"/>
        </w:rPr>
        <w:t xml:space="preserve">в </w:t>
      </w:r>
      <w:r w:rsidRPr="00483B29">
        <w:rPr>
          <w:sz w:val="28"/>
          <w:szCs w:val="28"/>
        </w:rPr>
        <w:t>следующ</w:t>
      </w:r>
      <w:r w:rsidR="002D17F3">
        <w:rPr>
          <w:sz w:val="28"/>
          <w:szCs w:val="28"/>
        </w:rPr>
        <w:t xml:space="preserve">ей </w:t>
      </w:r>
      <w:r w:rsidRPr="00483B29">
        <w:rPr>
          <w:sz w:val="28"/>
          <w:szCs w:val="28"/>
        </w:rPr>
        <w:t xml:space="preserve">таблице: </w:t>
      </w:r>
    </w:p>
    <w:p w:rsidR="00483B29" w:rsidRPr="00483B29" w:rsidRDefault="00483B29" w:rsidP="00C8005A">
      <w:pPr>
        <w:pStyle w:val="Default"/>
        <w:ind w:right="-35" w:firstLine="708"/>
        <w:jc w:val="right"/>
        <w:rPr>
          <w:sz w:val="28"/>
          <w:szCs w:val="28"/>
        </w:rPr>
      </w:pPr>
      <w:r>
        <w:rPr>
          <w:sz w:val="23"/>
          <w:szCs w:val="23"/>
        </w:rPr>
        <w:t xml:space="preserve"> Таблица 3</w:t>
      </w:r>
    </w:p>
    <w:p w:rsidR="00D25EE2" w:rsidRDefault="00D25EE2" w:rsidP="0087542D">
      <w:pPr>
        <w:ind w:left="357"/>
        <w:jc w:val="center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93"/>
        <w:gridCol w:w="2552"/>
        <w:gridCol w:w="1984"/>
        <w:gridCol w:w="1701"/>
        <w:gridCol w:w="1134"/>
      </w:tblGrid>
      <w:tr w:rsidR="00771F78" w:rsidTr="00771F78">
        <w:trPr>
          <w:trHeight w:val="914"/>
        </w:trPr>
        <w:tc>
          <w:tcPr>
            <w:tcW w:w="2093" w:type="dxa"/>
            <w:vMerge w:val="restart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2552" w:type="dxa"/>
          </w:tcPr>
          <w:p w:rsidR="00771F78" w:rsidRDefault="00771F78" w:rsidP="00771F78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2015 год </w:t>
            </w:r>
          </w:p>
        </w:tc>
        <w:tc>
          <w:tcPr>
            <w:tcW w:w="4819" w:type="dxa"/>
            <w:gridSpan w:val="3"/>
          </w:tcPr>
          <w:p w:rsidR="00771F78" w:rsidRDefault="00771F78" w:rsidP="00C8005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2015 год </w:t>
            </w:r>
            <w:r w:rsidRPr="00771F78">
              <w:rPr>
                <w:sz w:val="18"/>
                <w:szCs w:val="18"/>
              </w:rPr>
              <w:t>(после публичных слушаний)</w:t>
            </w:r>
          </w:p>
        </w:tc>
      </w:tr>
      <w:tr w:rsidR="00771F78" w:rsidTr="00771F78">
        <w:trPr>
          <w:trHeight w:val="1013"/>
        </w:trPr>
        <w:tc>
          <w:tcPr>
            <w:tcW w:w="2093" w:type="dxa"/>
            <w:vMerge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2552" w:type="dxa"/>
          </w:tcPr>
          <w:p w:rsidR="00771F78" w:rsidRDefault="00771F78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Сумма, тыс. руб.</w:t>
            </w:r>
          </w:p>
        </w:tc>
        <w:tc>
          <w:tcPr>
            <w:tcW w:w="1701" w:type="dxa"/>
          </w:tcPr>
          <w:p w:rsidR="00771F78" w:rsidRDefault="00771F78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 роста к 2015 </w:t>
            </w:r>
          </w:p>
        </w:tc>
        <w:tc>
          <w:tcPr>
            <w:tcW w:w="1134" w:type="dxa"/>
          </w:tcPr>
          <w:p w:rsidR="00771F78" w:rsidRPr="001C3BFA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 w:rsidRPr="001C3BFA">
              <w:rPr>
                <w:bCs/>
                <w:sz w:val="20"/>
                <w:szCs w:val="20"/>
              </w:rPr>
              <w:t>Удельный вес %</w:t>
            </w:r>
          </w:p>
        </w:tc>
      </w:tr>
      <w:tr w:rsidR="00771F78" w:rsidTr="00771F78">
        <w:trPr>
          <w:trHeight w:val="286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ВСЕГО ДОХОДОВ, в т.ч.:</w:t>
            </w:r>
          </w:p>
        </w:tc>
        <w:tc>
          <w:tcPr>
            <w:tcW w:w="2552" w:type="dxa"/>
          </w:tcPr>
          <w:p w:rsidR="00771F78" w:rsidRDefault="00771F78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358 414,6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359 092,1</w:t>
            </w:r>
          </w:p>
        </w:tc>
        <w:tc>
          <w:tcPr>
            <w:tcW w:w="1701" w:type="dxa"/>
          </w:tcPr>
          <w:p w:rsidR="00771F78" w:rsidRDefault="00311A0A" w:rsidP="00311A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100,2</w:t>
            </w:r>
          </w:p>
        </w:tc>
        <w:tc>
          <w:tcPr>
            <w:tcW w:w="113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</w:tr>
      <w:tr w:rsidR="00771F78" w:rsidTr="00771F78">
        <w:trPr>
          <w:trHeight w:val="392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доходы, из них:</w:t>
            </w:r>
          </w:p>
        </w:tc>
        <w:tc>
          <w:tcPr>
            <w:tcW w:w="2552" w:type="dxa"/>
          </w:tcPr>
          <w:p w:rsidR="00771F78" w:rsidRDefault="00771F78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100 100,0</w:t>
            </w:r>
          </w:p>
        </w:tc>
        <w:tc>
          <w:tcPr>
            <w:tcW w:w="1984" w:type="dxa"/>
          </w:tcPr>
          <w:p w:rsidR="00771F78" w:rsidRDefault="00771F78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100 777,5</w:t>
            </w:r>
          </w:p>
        </w:tc>
        <w:tc>
          <w:tcPr>
            <w:tcW w:w="1701" w:type="dxa"/>
          </w:tcPr>
          <w:p w:rsidR="00771F78" w:rsidRDefault="00311A0A" w:rsidP="00DB113B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100,7</w:t>
            </w:r>
          </w:p>
        </w:tc>
        <w:tc>
          <w:tcPr>
            <w:tcW w:w="113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28,1</w:t>
            </w:r>
          </w:p>
        </w:tc>
      </w:tr>
      <w:tr w:rsidR="00771F78" w:rsidTr="00771F78">
        <w:trPr>
          <w:trHeight w:val="185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доходы</w:t>
            </w:r>
          </w:p>
        </w:tc>
        <w:tc>
          <w:tcPr>
            <w:tcW w:w="2552" w:type="dxa"/>
          </w:tcPr>
          <w:p w:rsidR="00771F78" w:rsidRDefault="00771F78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94 337,3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94 337,3</w:t>
            </w:r>
          </w:p>
        </w:tc>
        <w:tc>
          <w:tcPr>
            <w:tcW w:w="1701" w:type="dxa"/>
          </w:tcPr>
          <w:p w:rsidR="00771F78" w:rsidRDefault="00311A0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</w:tcPr>
          <w:p w:rsidR="00771F78" w:rsidRDefault="00771F78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26,3</w:t>
            </w:r>
          </w:p>
        </w:tc>
      </w:tr>
      <w:tr w:rsidR="00771F78" w:rsidTr="00771F78">
        <w:trPr>
          <w:trHeight w:val="186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неналоговые доходы</w:t>
            </w:r>
          </w:p>
        </w:tc>
        <w:tc>
          <w:tcPr>
            <w:tcW w:w="2552" w:type="dxa"/>
          </w:tcPr>
          <w:p w:rsidR="00771F78" w:rsidRDefault="00771F78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5 762,7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6 440,2</w:t>
            </w:r>
          </w:p>
        </w:tc>
        <w:tc>
          <w:tcPr>
            <w:tcW w:w="1701" w:type="dxa"/>
          </w:tcPr>
          <w:p w:rsidR="00771F78" w:rsidRDefault="00311A0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111,8</w:t>
            </w:r>
          </w:p>
        </w:tc>
        <w:tc>
          <w:tcPr>
            <w:tcW w:w="1134" w:type="dxa"/>
          </w:tcPr>
          <w:p w:rsidR="00771F78" w:rsidRDefault="00771F78" w:rsidP="00F112BE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</w:t>
            </w:r>
          </w:p>
        </w:tc>
      </w:tr>
      <w:tr w:rsidR="00771F78" w:rsidTr="00771F78">
        <w:trPr>
          <w:trHeight w:val="288"/>
        </w:trPr>
        <w:tc>
          <w:tcPr>
            <w:tcW w:w="2093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552" w:type="dxa"/>
          </w:tcPr>
          <w:p w:rsidR="00771F78" w:rsidRDefault="00771F78" w:rsidP="00B8270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258 314,6</w:t>
            </w:r>
          </w:p>
        </w:tc>
        <w:tc>
          <w:tcPr>
            <w:tcW w:w="198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258 314,6</w:t>
            </w:r>
          </w:p>
        </w:tc>
        <w:tc>
          <w:tcPr>
            <w:tcW w:w="1701" w:type="dxa"/>
          </w:tcPr>
          <w:p w:rsidR="00771F78" w:rsidRDefault="00311A0A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100,0</w:t>
            </w:r>
          </w:p>
        </w:tc>
        <w:tc>
          <w:tcPr>
            <w:tcW w:w="1134" w:type="dxa"/>
          </w:tcPr>
          <w:p w:rsidR="00771F78" w:rsidRDefault="00771F78" w:rsidP="001C3BFA">
            <w:pPr>
              <w:pStyle w:val="Defaul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71,9</w:t>
            </w:r>
          </w:p>
        </w:tc>
      </w:tr>
    </w:tbl>
    <w:p w:rsidR="00F74DB9" w:rsidRDefault="00F74DB9" w:rsidP="0087542D">
      <w:pPr>
        <w:ind w:left="357"/>
        <w:jc w:val="center"/>
        <w:rPr>
          <w:b/>
          <w:sz w:val="28"/>
          <w:szCs w:val="28"/>
        </w:rPr>
      </w:pPr>
    </w:p>
    <w:p w:rsidR="00B8270A" w:rsidRPr="00A143FD" w:rsidRDefault="00B8270A" w:rsidP="00B8270A">
      <w:pPr>
        <w:pStyle w:val="af0"/>
        <w:spacing w:line="240" w:lineRule="auto"/>
        <w:ind w:firstLine="709"/>
        <w:rPr>
          <w:color w:val="000000"/>
        </w:rPr>
      </w:pPr>
      <w:r>
        <w:rPr>
          <w:color w:val="000000"/>
        </w:rPr>
        <w:t>Неналоговые до</w:t>
      </w:r>
      <w:r w:rsidRPr="00A143FD">
        <w:rPr>
          <w:bCs/>
        </w:rPr>
        <w:t>ходы бюджета</w:t>
      </w:r>
      <w:r w:rsidR="00311A0A">
        <w:rPr>
          <w:bCs/>
        </w:rPr>
        <w:t xml:space="preserve"> </w:t>
      </w:r>
      <w:r w:rsidR="00311A0A">
        <w:rPr>
          <w:szCs w:val="28"/>
        </w:rPr>
        <w:t>(после публичных слушаний)</w:t>
      </w:r>
      <w:r w:rsidR="00311A0A" w:rsidRPr="00715B75">
        <w:rPr>
          <w:szCs w:val="28"/>
        </w:rPr>
        <w:t xml:space="preserve"> </w:t>
      </w:r>
      <w:r w:rsidRPr="00A143FD">
        <w:rPr>
          <w:bCs/>
        </w:rPr>
        <w:t xml:space="preserve"> </w:t>
      </w:r>
      <w:r>
        <w:rPr>
          <w:bCs/>
        </w:rPr>
        <w:t xml:space="preserve">на 677,5 тыс. рублей. </w:t>
      </w:r>
    </w:p>
    <w:p w:rsidR="008F15E4" w:rsidRDefault="008F15E4" w:rsidP="000F1FF8">
      <w:pPr>
        <w:pStyle w:val="af0"/>
        <w:ind w:firstLine="709"/>
        <w:jc w:val="center"/>
        <w:rPr>
          <w:b/>
          <w:bCs/>
          <w:szCs w:val="28"/>
        </w:rPr>
      </w:pPr>
    </w:p>
    <w:p w:rsidR="00AE4BF1" w:rsidRDefault="00AE4BF1" w:rsidP="000F1FF8">
      <w:pPr>
        <w:pStyle w:val="af0"/>
        <w:ind w:firstLine="709"/>
        <w:jc w:val="center"/>
        <w:rPr>
          <w:b/>
          <w:bCs/>
          <w:szCs w:val="28"/>
        </w:rPr>
      </w:pPr>
      <w:r w:rsidRPr="00AE4BF1">
        <w:rPr>
          <w:b/>
          <w:bCs/>
          <w:szCs w:val="28"/>
        </w:rPr>
        <w:t>НЕНАЛОГОВЫЕ ДОХОДЫ</w:t>
      </w:r>
    </w:p>
    <w:p w:rsidR="00AE4BF1" w:rsidRDefault="00AE4BF1" w:rsidP="00AE4BF1">
      <w:pPr>
        <w:pStyle w:val="af0"/>
        <w:spacing w:line="240" w:lineRule="auto"/>
        <w:ind w:firstLine="709"/>
        <w:rPr>
          <w:szCs w:val="28"/>
        </w:rPr>
      </w:pPr>
      <w:r w:rsidRPr="00AE4BF1">
        <w:rPr>
          <w:szCs w:val="28"/>
        </w:rPr>
        <w:t xml:space="preserve">Поступления неналоговых доходов в </w:t>
      </w:r>
      <w:r>
        <w:rPr>
          <w:szCs w:val="28"/>
        </w:rPr>
        <w:t xml:space="preserve">районный </w:t>
      </w:r>
      <w:r w:rsidRPr="00AE4BF1">
        <w:rPr>
          <w:szCs w:val="28"/>
        </w:rPr>
        <w:t>бюджет в</w:t>
      </w:r>
      <w:r>
        <w:rPr>
          <w:szCs w:val="28"/>
        </w:rPr>
        <w:t xml:space="preserve"> 2015</w:t>
      </w:r>
      <w:r w:rsidRPr="00AE4BF1">
        <w:rPr>
          <w:szCs w:val="28"/>
        </w:rPr>
        <w:t xml:space="preserve"> году </w:t>
      </w:r>
      <w:r w:rsidR="008F15E4">
        <w:rPr>
          <w:szCs w:val="28"/>
        </w:rPr>
        <w:t>планируется</w:t>
      </w:r>
      <w:r w:rsidRPr="00AE4BF1">
        <w:rPr>
          <w:szCs w:val="28"/>
        </w:rPr>
        <w:t xml:space="preserve"> в размере </w:t>
      </w:r>
      <w:r w:rsidR="008F15E4">
        <w:rPr>
          <w:szCs w:val="28"/>
        </w:rPr>
        <w:t xml:space="preserve">6 440,2 </w:t>
      </w:r>
      <w:r w:rsidRPr="00AE4BF1">
        <w:rPr>
          <w:szCs w:val="28"/>
        </w:rPr>
        <w:t>тыс. рублей</w:t>
      </w:r>
      <w:r w:rsidR="007A7719">
        <w:rPr>
          <w:szCs w:val="28"/>
        </w:rPr>
        <w:t>.</w:t>
      </w:r>
    </w:p>
    <w:p w:rsidR="009135E0" w:rsidRPr="007A7719" w:rsidRDefault="009135E0" w:rsidP="00311A0A">
      <w:pPr>
        <w:pStyle w:val="Default"/>
        <w:ind w:firstLine="708"/>
        <w:jc w:val="both"/>
        <w:rPr>
          <w:sz w:val="28"/>
          <w:szCs w:val="28"/>
        </w:rPr>
      </w:pPr>
      <w:r w:rsidRPr="007A7719">
        <w:rPr>
          <w:sz w:val="28"/>
          <w:szCs w:val="28"/>
        </w:rPr>
        <w:t xml:space="preserve">Данные по неналоговым доходам районного бюджета </w:t>
      </w:r>
      <w:r w:rsidR="00311A0A">
        <w:rPr>
          <w:sz w:val="28"/>
          <w:szCs w:val="28"/>
        </w:rPr>
        <w:t>(после публичных слушаний)</w:t>
      </w:r>
      <w:r w:rsidR="00311A0A" w:rsidRPr="00715B75">
        <w:rPr>
          <w:sz w:val="28"/>
          <w:szCs w:val="28"/>
        </w:rPr>
        <w:t xml:space="preserve"> </w:t>
      </w:r>
      <w:r w:rsidRPr="007A7719">
        <w:rPr>
          <w:sz w:val="28"/>
          <w:szCs w:val="28"/>
        </w:rPr>
        <w:t xml:space="preserve">представлены в таблице: </w:t>
      </w:r>
    </w:p>
    <w:p w:rsidR="009135E0" w:rsidRDefault="009135E0" w:rsidP="009135E0">
      <w:pPr>
        <w:pStyle w:val="af0"/>
        <w:spacing w:line="240" w:lineRule="auto"/>
        <w:ind w:firstLine="709"/>
        <w:jc w:val="right"/>
        <w:rPr>
          <w:szCs w:val="28"/>
        </w:rPr>
      </w:pPr>
      <w:r>
        <w:rPr>
          <w:sz w:val="23"/>
          <w:szCs w:val="23"/>
        </w:rPr>
        <w:lastRenderedPageBreak/>
        <w:t>Таблица 7</w:t>
      </w:r>
    </w:p>
    <w:tbl>
      <w:tblPr>
        <w:tblStyle w:val="a6"/>
        <w:tblW w:w="0" w:type="auto"/>
        <w:tblLook w:val="04A0"/>
      </w:tblPr>
      <w:tblGrid>
        <w:gridCol w:w="2272"/>
        <w:gridCol w:w="2131"/>
        <w:gridCol w:w="1881"/>
        <w:gridCol w:w="1881"/>
        <w:gridCol w:w="2171"/>
      </w:tblGrid>
      <w:tr w:rsidR="006150BA" w:rsidTr="00DB26E8">
        <w:tc>
          <w:tcPr>
            <w:tcW w:w="2272" w:type="dxa"/>
            <w:vMerge w:val="restart"/>
          </w:tcPr>
          <w:p w:rsidR="006150BA" w:rsidRDefault="006150BA" w:rsidP="009135E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Подгруппы налоговых доходов </w:t>
            </w:r>
          </w:p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 w:val="restart"/>
          </w:tcPr>
          <w:p w:rsidR="006150BA" w:rsidRDefault="006150BA" w:rsidP="00311A0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</w:t>
            </w:r>
            <w:r w:rsidR="007A7719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 </w:t>
            </w:r>
          </w:p>
        </w:tc>
        <w:tc>
          <w:tcPr>
            <w:tcW w:w="5933" w:type="dxa"/>
            <w:gridSpan w:val="3"/>
          </w:tcPr>
          <w:p w:rsidR="006150BA" w:rsidRDefault="006150BA" w:rsidP="007A771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2015 год </w:t>
            </w:r>
            <w:r w:rsidR="00311A0A" w:rsidRPr="00311A0A">
              <w:rPr>
                <w:sz w:val="18"/>
                <w:szCs w:val="18"/>
              </w:rPr>
              <w:t>(после публичных слушаний)</w:t>
            </w:r>
          </w:p>
        </w:tc>
      </w:tr>
      <w:tr w:rsidR="006150BA" w:rsidTr="00DB26E8">
        <w:tc>
          <w:tcPr>
            <w:tcW w:w="2272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  <w:vMerge w:val="restart"/>
          </w:tcPr>
          <w:p w:rsidR="006150BA" w:rsidRDefault="006150BA" w:rsidP="009135E0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Сумма, тыс.руб.</w:t>
            </w:r>
          </w:p>
        </w:tc>
        <w:tc>
          <w:tcPr>
            <w:tcW w:w="4052" w:type="dxa"/>
            <w:gridSpan w:val="2"/>
          </w:tcPr>
          <w:p w:rsidR="006150BA" w:rsidRDefault="006150BA" w:rsidP="007A771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Отклонения </w:t>
            </w:r>
          </w:p>
        </w:tc>
      </w:tr>
      <w:tr w:rsidR="006150BA" w:rsidTr="00DB26E8">
        <w:tc>
          <w:tcPr>
            <w:tcW w:w="2272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213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  <w:vMerge/>
          </w:tcPr>
          <w:p w:rsidR="006150BA" w:rsidRDefault="006150BA" w:rsidP="00AE4BF1">
            <w:pPr>
              <w:pStyle w:val="af0"/>
              <w:spacing w:line="240" w:lineRule="auto"/>
              <w:ind w:firstLine="0"/>
              <w:rPr>
                <w:szCs w:val="28"/>
              </w:rPr>
            </w:pPr>
          </w:p>
        </w:tc>
        <w:tc>
          <w:tcPr>
            <w:tcW w:w="1881" w:type="dxa"/>
          </w:tcPr>
          <w:p w:rsid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тыс.руб. (гр.3-гр.2)</w:t>
            </w:r>
          </w:p>
        </w:tc>
        <w:tc>
          <w:tcPr>
            <w:tcW w:w="217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% (гр.3/гр.2*100</w:t>
            </w:r>
            <w:r>
              <w:rPr>
                <w:sz w:val="20"/>
                <w:szCs w:val="20"/>
              </w:rPr>
              <w:t>-100</w:t>
            </w:r>
            <w:r w:rsidRPr="006150BA">
              <w:rPr>
                <w:sz w:val="20"/>
                <w:szCs w:val="20"/>
              </w:rPr>
              <w:t>)</w:t>
            </w:r>
          </w:p>
        </w:tc>
      </w:tr>
      <w:tr w:rsidR="006150BA" w:rsidTr="00DB26E8">
        <w:tc>
          <w:tcPr>
            <w:tcW w:w="2272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1</w:t>
            </w:r>
          </w:p>
        </w:tc>
        <w:tc>
          <w:tcPr>
            <w:tcW w:w="213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2</w:t>
            </w:r>
          </w:p>
        </w:tc>
        <w:tc>
          <w:tcPr>
            <w:tcW w:w="188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3</w:t>
            </w:r>
          </w:p>
        </w:tc>
        <w:tc>
          <w:tcPr>
            <w:tcW w:w="1881" w:type="dxa"/>
          </w:tcPr>
          <w:p w:rsidR="006150BA" w:rsidRPr="006150BA" w:rsidRDefault="006150BA" w:rsidP="006150BA">
            <w:pPr>
              <w:pStyle w:val="Default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4</w:t>
            </w:r>
          </w:p>
        </w:tc>
        <w:tc>
          <w:tcPr>
            <w:tcW w:w="2171" w:type="dxa"/>
          </w:tcPr>
          <w:p w:rsidR="006150BA" w:rsidRPr="006150BA" w:rsidRDefault="006150B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6150BA">
              <w:rPr>
                <w:sz w:val="20"/>
                <w:szCs w:val="20"/>
              </w:rPr>
              <w:t>5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2131" w:type="dxa"/>
          </w:tcPr>
          <w:p w:rsidR="00DB26E8" w:rsidRPr="006150BA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2 374,5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3 052,0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677,5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+28,5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Платежи при пользовании природными ресурсам </w:t>
            </w:r>
          </w:p>
        </w:tc>
        <w:tc>
          <w:tcPr>
            <w:tcW w:w="2131" w:type="dxa"/>
          </w:tcPr>
          <w:p w:rsidR="00DB26E8" w:rsidRPr="006150BA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970,0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2131" w:type="dxa"/>
          </w:tcPr>
          <w:p w:rsidR="00DB26E8" w:rsidRPr="006150BA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Штрафы, санкции, возмещение ущерба </w:t>
            </w:r>
          </w:p>
        </w:tc>
        <w:tc>
          <w:tcPr>
            <w:tcW w:w="2131" w:type="dxa"/>
          </w:tcPr>
          <w:p w:rsidR="00DB26E8" w:rsidRPr="006150BA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2 068,2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2 068,2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неналоговые доходы </w:t>
            </w:r>
          </w:p>
        </w:tc>
        <w:tc>
          <w:tcPr>
            <w:tcW w:w="2131" w:type="dxa"/>
          </w:tcPr>
          <w:p w:rsidR="00DB26E8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81" w:type="dxa"/>
          </w:tcPr>
          <w:p w:rsidR="00DB26E8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881" w:type="dxa"/>
          </w:tcPr>
          <w:p w:rsidR="00DB26E8" w:rsidRDefault="00DB26E8" w:rsidP="000630AC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</w:p>
        </w:tc>
        <w:tc>
          <w:tcPr>
            <w:tcW w:w="2171" w:type="dxa"/>
          </w:tcPr>
          <w:p w:rsidR="00DB26E8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B26E8" w:rsidTr="00DB26E8">
        <w:tc>
          <w:tcPr>
            <w:tcW w:w="2272" w:type="dxa"/>
          </w:tcPr>
          <w:p w:rsidR="00DB26E8" w:rsidRDefault="00DB26E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неналоговые доходы </w:t>
            </w:r>
          </w:p>
        </w:tc>
        <w:tc>
          <w:tcPr>
            <w:tcW w:w="2131" w:type="dxa"/>
          </w:tcPr>
          <w:p w:rsidR="00DB26E8" w:rsidRPr="006150BA" w:rsidRDefault="00DB26E8" w:rsidP="000E68B2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5 762,7</w:t>
            </w:r>
          </w:p>
        </w:tc>
        <w:tc>
          <w:tcPr>
            <w:tcW w:w="1881" w:type="dxa"/>
          </w:tcPr>
          <w:p w:rsidR="00DB26E8" w:rsidRPr="006150BA" w:rsidRDefault="00311A0A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6 440,2</w:t>
            </w:r>
          </w:p>
        </w:tc>
        <w:tc>
          <w:tcPr>
            <w:tcW w:w="188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71" w:type="dxa"/>
          </w:tcPr>
          <w:p w:rsidR="00DB26E8" w:rsidRPr="006150BA" w:rsidRDefault="00DB26E8" w:rsidP="006150BA">
            <w:pPr>
              <w:pStyle w:val="af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</w:tbl>
    <w:p w:rsidR="0018721C" w:rsidRDefault="0018721C" w:rsidP="0018721C">
      <w:pPr>
        <w:ind w:firstLine="720"/>
        <w:jc w:val="both"/>
        <w:rPr>
          <w:iCs/>
          <w:color w:val="000000"/>
        </w:rPr>
      </w:pPr>
    </w:p>
    <w:p w:rsidR="0018721C" w:rsidRPr="00ED7D7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ED7D7B">
        <w:rPr>
          <w:iCs/>
          <w:color w:val="000000"/>
          <w:sz w:val="28"/>
          <w:szCs w:val="28"/>
        </w:rPr>
        <w:t xml:space="preserve">В составе неналоговых доходов </w:t>
      </w:r>
      <w:r w:rsidR="001F550E" w:rsidRPr="00ED7D7B">
        <w:rPr>
          <w:iCs/>
          <w:color w:val="000000"/>
          <w:sz w:val="28"/>
          <w:szCs w:val="28"/>
        </w:rPr>
        <w:t xml:space="preserve">районного </w:t>
      </w:r>
      <w:r w:rsidRPr="00ED7D7B">
        <w:rPr>
          <w:iCs/>
          <w:color w:val="000000"/>
          <w:sz w:val="28"/>
          <w:szCs w:val="28"/>
        </w:rPr>
        <w:t>бюджета на 201</w:t>
      </w:r>
      <w:r w:rsidR="001F550E" w:rsidRPr="00ED7D7B">
        <w:rPr>
          <w:iCs/>
          <w:color w:val="000000"/>
          <w:sz w:val="28"/>
          <w:szCs w:val="28"/>
        </w:rPr>
        <w:t>5</w:t>
      </w:r>
      <w:r w:rsidRPr="00ED7D7B">
        <w:rPr>
          <w:iCs/>
          <w:color w:val="000000"/>
          <w:sz w:val="28"/>
          <w:szCs w:val="28"/>
        </w:rPr>
        <w:t xml:space="preserve"> год </w:t>
      </w:r>
      <w:r w:rsidR="00311A0A">
        <w:rPr>
          <w:sz w:val="28"/>
          <w:szCs w:val="28"/>
        </w:rPr>
        <w:t>(после публичных слушаний)</w:t>
      </w:r>
      <w:r w:rsidR="00311A0A" w:rsidRPr="00715B75">
        <w:rPr>
          <w:sz w:val="28"/>
          <w:szCs w:val="28"/>
        </w:rPr>
        <w:t xml:space="preserve"> </w:t>
      </w:r>
      <w:r w:rsidRPr="00ED7D7B">
        <w:rPr>
          <w:iCs/>
          <w:color w:val="000000"/>
          <w:sz w:val="28"/>
          <w:szCs w:val="28"/>
        </w:rPr>
        <w:t>прогнозируются:</w:t>
      </w:r>
    </w:p>
    <w:p w:rsidR="0018721C" w:rsidRPr="00DF2B9B" w:rsidRDefault="0018721C" w:rsidP="00311A0A">
      <w:pPr>
        <w:ind w:firstLine="720"/>
        <w:jc w:val="both"/>
        <w:rPr>
          <w:iCs/>
          <w:color w:val="000000"/>
          <w:szCs w:val="28"/>
        </w:rPr>
      </w:pPr>
      <w:r w:rsidRPr="00ED7D7B">
        <w:rPr>
          <w:iCs/>
          <w:color w:val="000000"/>
          <w:sz w:val="28"/>
          <w:szCs w:val="28"/>
        </w:rPr>
        <w:t xml:space="preserve">1) доходы от использования имущества, находящегося в муниципальной собственности </w:t>
      </w:r>
      <w:r w:rsidR="001F550E" w:rsidRPr="00ED7D7B">
        <w:rPr>
          <w:iCs/>
          <w:color w:val="000000"/>
          <w:sz w:val="28"/>
          <w:szCs w:val="28"/>
        </w:rPr>
        <w:t>Княгининского района</w:t>
      </w:r>
      <w:r w:rsidRPr="00ED7D7B">
        <w:rPr>
          <w:iCs/>
          <w:color w:val="000000"/>
          <w:sz w:val="28"/>
          <w:szCs w:val="28"/>
        </w:rPr>
        <w:t xml:space="preserve"> в сумме </w:t>
      </w:r>
      <w:r w:rsidR="00311A0A">
        <w:rPr>
          <w:iCs/>
          <w:color w:val="000000"/>
          <w:sz w:val="28"/>
          <w:szCs w:val="28"/>
        </w:rPr>
        <w:t>3 052,00</w:t>
      </w:r>
      <w:r w:rsidRPr="00ED7D7B">
        <w:rPr>
          <w:iCs/>
          <w:color w:val="000000"/>
          <w:sz w:val="28"/>
          <w:szCs w:val="28"/>
        </w:rPr>
        <w:t xml:space="preserve"> тысяч рублей. </w:t>
      </w:r>
    </w:p>
    <w:p w:rsidR="0018721C" w:rsidRDefault="0018721C" w:rsidP="0018721C">
      <w:pPr>
        <w:ind w:firstLine="720"/>
        <w:jc w:val="both"/>
        <w:rPr>
          <w:iCs/>
          <w:color w:val="000000"/>
        </w:rPr>
      </w:pPr>
      <w:r w:rsidRPr="00DF2B9B">
        <w:rPr>
          <w:iCs/>
          <w:color w:val="000000"/>
          <w:sz w:val="28"/>
          <w:szCs w:val="28"/>
        </w:rPr>
        <w:t>2) платежи при пользовании природными ресурсами. Прогноз поступлений предоставлен главным администратором данного вида доходов и составляет в 201</w:t>
      </w:r>
      <w:r w:rsidR="00ED7D7B" w:rsidRPr="00DF2B9B">
        <w:rPr>
          <w:iCs/>
          <w:color w:val="000000"/>
          <w:sz w:val="28"/>
          <w:szCs w:val="28"/>
        </w:rPr>
        <w:t>5</w:t>
      </w:r>
      <w:r w:rsidRPr="00DF2B9B">
        <w:rPr>
          <w:iCs/>
          <w:color w:val="000000"/>
          <w:sz w:val="28"/>
          <w:szCs w:val="28"/>
        </w:rPr>
        <w:t xml:space="preserve"> году – </w:t>
      </w:r>
      <w:r w:rsidR="00ED7D7B" w:rsidRPr="00DF2B9B">
        <w:rPr>
          <w:iCs/>
          <w:color w:val="000000"/>
          <w:sz w:val="28"/>
          <w:szCs w:val="28"/>
        </w:rPr>
        <w:t>970,0</w:t>
      </w:r>
      <w:r w:rsidRPr="00DF2B9B">
        <w:rPr>
          <w:iCs/>
          <w:color w:val="000000"/>
          <w:sz w:val="28"/>
          <w:szCs w:val="28"/>
        </w:rPr>
        <w:t xml:space="preserve"> тысяч рублей. </w:t>
      </w:r>
      <w:r w:rsidR="00ED7D7B" w:rsidRPr="00DF2B9B">
        <w:rPr>
          <w:sz w:val="28"/>
          <w:szCs w:val="28"/>
        </w:rPr>
        <w:t>В соответствии с Бюджетным кодексом Российской Федерации плата за негативное воздействие на окружающую среду поступает</w:t>
      </w:r>
      <w:r w:rsidR="00ED7D7B" w:rsidRPr="00ED7D7B">
        <w:rPr>
          <w:sz w:val="28"/>
          <w:szCs w:val="28"/>
        </w:rPr>
        <w:t xml:space="preserve"> в районный бюджет  по нормативу 40 процентов</w:t>
      </w:r>
      <w:r w:rsidRPr="00ED7D7B">
        <w:rPr>
          <w:iCs/>
          <w:color w:val="000000"/>
          <w:sz w:val="28"/>
          <w:szCs w:val="28"/>
        </w:rPr>
        <w:t>;</w:t>
      </w:r>
    </w:p>
    <w:p w:rsidR="0018721C" w:rsidRPr="00DF2B9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DF2B9B">
        <w:rPr>
          <w:iCs/>
          <w:color w:val="000000"/>
          <w:sz w:val="28"/>
          <w:szCs w:val="28"/>
        </w:rPr>
        <w:t xml:space="preserve">3) доходы от продажи материальных и нематериальных активов в сумме </w:t>
      </w:r>
      <w:r w:rsidR="00DF2B9B" w:rsidRPr="00DF2B9B">
        <w:rPr>
          <w:iCs/>
          <w:color w:val="000000"/>
          <w:sz w:val="28"/>
          <w:szCs w:val="28"/>
        </w:rPr>
        <w:t>350,0</w:t>
      </w:r>
      <w:r w:rsidRPr="00DF2B9B">
        <w:rPr>
          <w:iCs/>
          <w:color w:val="000000"/>
          <w:sz w:val="28"/>
          <w:szCs w:val="28"/>
        </w:rPr>
        <w:t xml:space="preserve"> тысяч рублей.</w:t>
      </w:r>
    </w:p>
    <w:p w:rsidR="0018721C" w:rsidRPr="00DF2B9B" w:rsidRDefault="0018721C" w:rsidP="0018721C">
      <w:pPr>
        <w:ind w:firstLine="720"/>
        <w:jc w:val="both"/>
        <w:rPr>
          <w:iCs/>
          <w:color w:val="000000"/>
          <w:sz w:val="28"/>
          <w:szCs w:val="28"/>
        </w:rPr>
      </w:pPr>
      <w:r w:rsidRPr="00DF2B9B">
        <w:rPr>
          <w:iCs/>
          <w:color w:val="000000"/>
          <w:sz w:val="28"/>
          <w:szCs w:val="28"/>
        </w:rPr>
        <w:t xml:space="preserve">4) штрафы, санкции, возмещение ущерба в сумме </w:t>
      </w:r>
      <w:r w:rsidR="00DF2B9B" w:rsidRPr="00DF2B9B">
        <w:rPr>
          <w:iCs/>
          <w:color w:val="000000"/>
          <w:sz w:val="28"/>
          <w:szCs w:val="28"/>
        </w:rPr>
        <w:t xml:space="preserve">2 </w:t>
      </w:r>
      <w:r w:rsidR="0044758D">
        <w:rPr>
          <w:iCs/>
          <w:color w:val="000000"/>
          <w:sz w:val="28"/>
          <w:szCs w:val="28"/>
        </w:rPr>
        <w:t>0</w:t>
      </w:r>
      <w:r w:rsidR="00DF2B9B" w:rsidRPr="00DF2B9B">
        <w:rPr>
          <w:iCs/>
          <w:color w:val="000000"/>
          <w:sz w:val="28"/>
          <w:szCs w:val="28"/>
        </w:rPr>
        <w:t>68,2</w:t>
      </w:r>
      <w:r w:rsidRPr="00DF2B9B">
        <w:rPr>
          <w:iCs/>
          <w:color w:val="000000"/>
          <w:sz w:val="28"/>
          <w:szCs w:val="28"/>
        </w:rPr>
        <w:t xml:space="preserve"> тысячи рублей.</w:t>
      </w:r>
    </w:p>
    <w:p w:rsidR="00E904CC" w:rsidRDefault="000F1FF8" w:rsidP="000F1FF8">
      <w:pPr>
        <w:autoSpaceDE w:val="0"/>
        <w:autoSpaceDN w:val="0"/>
        <w:adjustRightInd w:val="0"/>
        <w:spacing w:line="360" w:lineRule="auto"/>
        <w:ind w:firstLine="539"/>
        <w:jc w:val="both"/>
        <w:outlineLvl w:val="3"/>
        <w:rPr>
          <w:sz w:val="28"/>
          <w:szCs w:val="28"/>
        </w:rPr>
      </w:pPr>
      <w:r w:rsidRPr="001C12B9">
        <w:rPr>
          <w:sz w:val="28"/>
          <w:szCs w:val="28"/>
        </w:rPr>
        <w:t xml:space="preserve"> </w:t>
      </w:r>
    </w:p>
    <w:p w:rsidR="000F1FF8" w:rsidRDefault="009351C1" w:rsidP="00F17B77">
      <w:pPr>
        <w:autoSpaceDE w:val="0"/>
        <w:autoSpaceDN w:val="0"/>
        <w:adjustRightInd w:val="0"/>
        <w:spacing w:line="360" w:lineRule="auto"/>
        <w:ind w:firstLine="540"/>
        <w:jc w:val="center"/>
        <w:outlineLvl w:val="0"/>
        <w:rPr>
          <w:b/>
          <w:sz w:val="28"/>
          <w:szCs w:val="28"/>
        </w:rPr>
      </w:pPr>
      <w:r w:rsidRPr="009351C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159.85pt;margin-top:139.8pt;width:29.5pt;height:19pt;z-index:251657216" filled="f" stroked="f">
            <v:textbox>
              <w:txbxContent>
                <w:p w:rsidR="00625C9C" w:rsidRPr="007E36CF" w:rsidRDefault="00625C9C" w:rsidP="000F1FF8">
                  <w:pPr>
                    <w:jc w:val="center"/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</w:pPr>
                  <w:r w:rsidRPr="007E36CF">
                    <w:rPr>
                      <w:rFonts w:ascii="Calibri" w:hAnsi="Calibri" w:cs="Calibri"/>
                      <w:b/>
                      <w:color w:val="FFFFFF"/>
                      <w:sz w:val="20"/>
                      <w:szCs w:val="20"/>
                    </w:rPr>
                    <w:t>24</w:t>
                  </w:r>
                </w:p>
              </w:txbxContent>
            </v:textbox>
          </v:shape>
        </w:pict>
      </w:r>
      <w:r w:rsidR="000F1FF8" w:rsidRPr="006131EB">
        <w:rPr>
          <w:b/>
          <w:sz w:val="28"/>
          <w:szCs w:val="28"/>
        </w:rPr>
        <w:t>Безвозмездные поступления</w:t>
      </w:r>
    </w:p>
    <w:p w:rsidR="000F1FF8" w:rsidRDefault="00F17B77" w:rsidP="0079347C">
      <w:pPr>
        <w:jc w:val="both"/>
        <w:rPr>
          <w:sz w:val="28"/>
          <w:szCs w:val="28"/>
        </w:rPr>
      </w:pPr>
      <w:r w:rsidRPr="00F17B77">
        <w:rPr>
          <w:sz w:val="28"/>
          <w:szCs w:val="28"/>
        </w:rPr>
        <w:t>Безвозмездные поступления</w:t>
      </w:r>
      <w:r w:rsidRPr="002E579D">
        <w:rPr>
          <w:b/>
          <w:sz w:val="28"/>
          <w:szCs w:val="28"/>
        </w:rPr>
        <w:t xml:space="preserve"> </w:t>
      </w:r>
      <w:r w:rsidRPr="002E579D">
        <w:rPr>
          <w:sz w:val="28"/>
          <w:szCs w:val="28"/>
        </w:rPr>
        <w:t>на 201</w:t>
      </w:r>
      <w:r>
        <w:rPr>
          <w:sz w:val="28"/>
          <w:szCs w:val="28"/>
        </w:rPr>
        <w:t>5</w:t>
      </w:r>
      <w:r w:rsidRPr="002E579D">
        <w:rPr>
          <w:sz w:val="28"/>
          <w:szCs w:val="28"/>
        </w:rPr>
        <w:t xml:space="preserve"> год </w:t>
      </w:r>
      <w:r w:rsidR="0044758D">
        <w:rPr>
          <w:sz w:val="28"/>
          <w:szCs w:val="28"/>
        </w:rPr>
        <w:t>(после публичных слушаний)</w:t>
      </w:r>
      <w:r w:rsidR="0044758D" w:rsidRPr="00715B75">
        <w:rPr>
          <w:sz w:val="28"/>
          <w:szCs w:val="28"/>
        </w:rPr>
        <w:t xml:space="preserve"> </w:t>
      </w:r>
      <w:r w:rsidRPr="002E579D">
        <w:rPr>
          <w:sz w:val="28"/>
          <w:szCs w:val="28"/>
        </w:rPr>
        <w:t xml:space="preserve">предусмотрены в объеме </w:t>
      </w:r>
      <w:r>
        <w:rPr>
          <w:sz w:val="28"/>
          <w:szCs w:val="28"/>
        </w:rPr>
        <w:t xml:space="preserve">258 314,6 </w:t>
      </w:r>
      <w:r w:rsidRPr="002E579D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(</w:t>
      </w:r>
      <w:r w:rsidRPr="000E0520">
        <w:rPr>
          <w:sz w:val="28"/>
          <w:szCs w:val="28"/>
        </w:rPr>
        <w:t xml:space="preserve">из областного </w:t>
      </w:r>
      <w:r>
        <w:rPr>
          <w:sz w:val="28"/>
          <w:szCs w:val="28"/>
        </w:rPr>
        <w:t>бюджета в сумме 247 930,2</w:t>
      </w:r>
      <w:r w:rsidRPr="000E0520">
        <w:rPr>
          <w:sz w:val="28"/>
          <w:szCs w:val="28"/>
        </w:rPr>
        <w:t xml:space="preserve"> тыс. рублей, межбюджетные трансферты, получаемые от бюджетов поселений в сумме  </w:t>
      </w:r>
      <w:r>
        <w:rPr>
          <w:sz w:val="28"/>
          <w:szCs w:val="28"/>
        </w:rPr>
        <w:t xml:space="preserve">10 384,4 </w:t>
      </w:r>
      <w:r w:rsidRPr="002A301E">
        <w:rPr>
          <w:sz w:val="28"/>
          <w:szCs w:val="28"/>
        </w:rPr>
        <w:t>тыс. рублей</w:t>
      </w:r>
      <w:r>
        <w:rPr>
          <w:sz w:val="28"/>
          <w:szCs w:val="28"/>
        </w:rPr>
        <w:t>)</w:t>
      </w:r>
      <w:r w:rsidR="000F1FF8">
        <w:rPr>
          <w:sz w:val="28"/>
          <w:szCs w:val="28"/>
        </w:rPr>
        <w:t>.</w:t>
      </w:r>
    </w:p>
    <w:p w:rsidR="007179A5" w:rsidRDefault="007179A5" w:rsidP="0079347C">
      <w:pPr>
        <w:jc w:val="both"/>
        <w:rPr>
          <w:sz w:val="28"/>
          <w:szCs w:val="28"/>
        </w:rPr>
      </w:pPr>
    </w:p>
    <w:p w:rsidR="000F1FF8" w:rsidRPr="0086378B" w:rsidRDefault="000F1FF8" w:rsidP="00F17B77">
      <w:pPr>
        <w:spacing w:line="360" w:lineRule="auto"/>
        <w:ind w:firstLine="567"/>
        <w:jc w:val="both"/>
        <w:rPr>
          <w:sz w:val="28"/>
          <w:szCs w:val="28"/>
        </w:rPr>
      </w:pPr>
      <w:r w:rsidRPr="0053562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6378B">
        <w:rPr>
          <w:b/>
          <w:sz w:val="28"/>
          <w:szCs w:val="28"/>
        </w:rPr>
        <w:t>Состав</w:t>
      </w:r>
      <w:r>
        <w:rPr>
          <w:b/>
          <w:sz w:val="28"/>
          <w:szCs w:val="28"/>
        </w:rPr>
        <w:t xml:space="preserve"> </w:t>
      </w:r>
      <w:r w:rsidR="0079347C">
        <w:rPr>
          <w:b/>
          <w:sz w:val="28"/>
          <w:szCs w:val="28"/>
        </w:rPr>
        <w:t>безвозмездных поступлений</w:t>
      </w:r>
      <w:r w:rsidRPr="0086378B">
        <w:rPr>
          <w:b/>
          <w:sz w:val="28"/>
          <w:szCs w:val="28"/>
        </w:rPr>
        <w:t xml:space="preserve"> </w:t>
      </w:r>
      <w:r w:rsidR="0044758D">
        <w:rPr>
          <w:b/>
          <w:sz w:val="28"/>
          <w:szCs w:val="28"/>
        </w:rPr>
        <w:t>на</w:t>
      </w:r>
      <w:r w:rsidRPr="0086378B">
        <w:rPr>
          <w:b/>
          <w:sz w:val="28"/>
          <w:szCs w:val="28"/>
        </w:rPr>
        <w:t xml:space="preserve"> 2015 год</w:t>
      </w:r>
      <w:r w:rsidRPr="0086378B">
        <w:rPr>
          <w:sz w:val="28"/>
          <w:szCs w:val="28"/>
        </w:rPr>
        <w:t xml:space="preserve"> приведен в нижеследующей таблице (тыс. руб.).</w:t>
      </w:r>
    </w:p>
    <w:tbl>
      <w:tblPr>
        <w:tblW w:w="1031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ayout w:type="fixed"/>
        <w:tblLook w:val="04A0"/>
      </w:tblPr>
      <w:tblGrid>
        <w:gridCol w:w="3794"/>
        <w:gridCol w:w="2126"/>
        <w:gridCol w:w="1985"/>
        <w:gridCol w:w="2409"/>
      </w:tblGrid>
      <w:tr w:rsidR="0044758D" w:rsidRPr="00126E0A" w:rsidTr="00625C9C">
        <w:trPr>
          <w:trHeight w:val="1301"/>
        </w:trPr>
        <w:tc>
          <w:tcPr>
            <w:tcW w:w="3794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2126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2015 год </w:t>
            </w:r>
            <w:r>
              <w:rPr>
                <w:b/>
                <w:sz w:val="20"/>
                <w:szCs w:val="20"/>
              </w:rPr>
              <w:t>проект</w:t>
            </w:r>
          </w:p>
        </w:tc>
        <w:tc>
          <w:tcPr>
            <w:tcW w:w="1985" w:type="dxa"/>
            <w:shd w:val="clear" w:color="auto" w:fill="D3DFEE"/>
            <w:hideMark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6D57F7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 xml:space="preserve">2015 год </w:t>
            </w:r>
            <w:r>
              <w:rPr>
                <w:b/>
                <w:sz w:val="20"/>
                <w:szCs w:val="20"/>
              </w:rPr>
              <w:t>(после публичных слушаний)</w:t>
            </w:r>
          </w:p>
        </w:tc>
        <w:tc>
          <w:tcPr>
            <w:tcW w:w="2409" w:type="dxa"/>
            <w:shd w:val="clear" w:color="auto" w:fill="D3DFEE"/>
            <w:hideMark/>
          </w:tcPr>
          <w:p w:rsidR="0044758D" w:rsidRPr="000F1FF8" w:rsidRDefault="0044758D" w:rsidP="000F1FF8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  <w:p w:rsidR="0044758D" w:rsidRPr="000F1FF8" w:rsidRDefault="0044758D" w:rsidP="0079347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sz w:val="20"/>
                <w:szCs w:val="20"/>
              </w:rPr>
              <w:t>Темп роста (снижения)</w:t>
            </w:r>
          </w:p>
        </w:tc>
      </w:tr>
      <w:tr w:rsidR="0044758D" w:rsidRPr="0010140D" w:rsidTr="0079347C">
        <w:trPr>
          <w:trHeight w:val="519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Дотации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0F1FF8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28 982,6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28 982,6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697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 xml:space="preserve">Субсидии бюджетам МО 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0F1FF8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75 881,6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75 881,6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0F1FF8" w:rsidRDefault="0044758D" w:rsidP="0044758D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483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Субвенции бюджетам МО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0F1FF8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143 066,0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143 066,0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563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0F1FF8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10 384,4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10 384,4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559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b/>
                <w:bCs/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 имеющих целевое назначение, прошлых лет из бюджетов поселений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2A58CB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2A58CB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FD01D7" w:rsidRDefault="0044758D" w:rsidP="0079347C">
            <w:pPr>
              <w:ind w:firstLine="33"/>
              <w:jc w:val="center"/>
              <w:rPr>
                <w:sz w:val="20"/>
                <w:szCs w:val="20"/>
              </w:rPr>
            </w:pPr>
            <w:r w:rsidRPr="00FD01D7"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559"/>
        </w:trPr>
        <w:tc>
          <w:tcPr>
            <w:tcW w:w="3794" w:type="dxa"/>
            <w:shd w:val="clear" w:color="auto" w:fill="D3DFEE"/>
          </w:tcPr>
          <w:p w:rsidR="0044758D" w:rsidRPr="002A58CB" w:rsidRDefault="0044758D" w:rsidP="0079347C">
            <w:pPr>
              <w:ind w:firstLine="0"/>
              <w:rPr>
                <w:color w:val="0070C0"/>
                <w:sz w:val="20"/>
                <w:szCs w:val="20"/>
              </w:rPr>
            </w:pPr>
            <w:r w:rsidRPr="002A58CB">
              <w:rPr>
                <w:color w:val="0070C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 из бюджетов муниципальных районов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2A58CB" w:rsidRDefault="0044758D" w:rsidP="00625C9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2A58CB" w:rsidRDefault="0044758D" w:rsidP="0079347C">
            <w:pPr>
              <w:ind w:firstLine="0"/>
              <w:jc w:val="center"/>
              <w:rPr>
                <w:sz w:val="20"/>
                <w:szCs w:val="20"/>
              </w:rPr>
            </w:pPr>
            <w:r w:rsidRPr="002A58CB">
              <w:rPr>
                <w:sz w:val="20"/>
                <w:szCs w:val="20"/>
              </w:rPr>
              <w:t>0,0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FD01D7" w:rsidRDefault="0044758D" w:rsidP="0079347C">
            <w:pPr>
              <w:ind w:firstLine="33"/>
              <w:jc w:val="center"/>
              <w:rPr>
                <w:sz w:val="20"/>
                <w:szCs w:val="20"/>
              </w:rPr>
            </w:pPr>
            <w:r w:rsidRPr="00FD01D7">
              <w:rPr>
                <w:sz w:val="20"/>
                <w:szCs w:val="20"/>
              </w:rPr>
              <w:t>0,0</w:t>
            </w:r>
          </w:p>
        </w:tc>
      </w:tr>
      <w:tr w:rsidR="0044758D" w:rsidRPr="0010140D" w:rsidTr="0079347C">
        <w:trPr>
          <w:trHeight w:val="491"/>
        </w:trPr>
        <w:tc>
          <w:tcPr>
            <w:tcW w:w="3794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0F1FF8">
              <w:rPr>
                <w:b/>
                <w:i/>
                <w:sz w:val="20"/>
                <w:szCs w:val="20"/>
              </w:rPr>
              <w:t xml:space="preserve">ВСЕГО </w:t>
            </w:r>
            <w:r w:rsidRPr="0079347C">
              <w:rPr>
                <w:b/>
                <w:i/>
                <w:sz w:val="20"/>
                <w:szCs w:val="20"/>
              </w:rPr>
              <w:t>безвозмездных поступлений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44758D" w:rsidRPr="000F1FF8" w:rsidRDefault="0044758D" w:rsidP="00625C9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258 314,6</w:t>
            </w:r>
          </w:p>
        </w:tc>
        <w:tc>
          <w:tcPr>
            <w:tcW w:w="1985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258 314,6</w:t>
            </w:r>
          </w:p>
        </w:tc>
        <w:tc>
          <w:tcPr>
            <w:tcW w:w="2409" w:type="dxa"/>
            <w:shd w:val="clear" w:color="auto" w:fill="D3DFEE"/>
            <w:vAlign w:val="center"/>
          </w:tcPr>
          <w:p w:rsidR="0044758D" w:rsidRPr="000F1FF8" w:rsidRDefault="0044758D" w:rsidP="0079347C">
            <w:pPr>
              <w:ind w:firstLine="3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</w:tr>
    </w:tbl>
    <w:p w:rsidR="000F1FF8" w:rsidRDefault="000F1FF8" w:rsidP="000F1FF8">
      <w:pPr>
        <w:spacing w:line="360" w:lineRule="auto"/>
        <w:ind w:firstLine="708"/>
        <w:jc w:val="both"/>
        <w:rPr>
          <w:sz w:val="28"/>
          <w:szCs w:val="28"/>
        </w:rPr>
      </w:pPr>
    </w:p>
    <w:p w:rsidR="000F1FF8" w:rsidRDefault="0044758D" w:rsidP="00FD01D7">
      <w:pPr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0F1FF8">
        <w:rPr>
          <w:sz w:val="28"/>
          <w:szCs w:val="28"/>
        </w:rPr>
        <w:t>остав</w:t>
      </w:r>
      <w:r>
        <w:rPr>
          <w:sz w:val="28"/>
          <w:szCs w:val="28"/>
        </w:rPr>
        <w:t xml:space="preserve"> и объем</w:t>
      </w:r>
      <w:r w:rsidR="000F1FF8">
        <w:rPr>
          <w:sz w:val="28"/>
          <w:szCs w:val="28"/>
        </w:rPr>
        <w:t xml:space="preserve"> </w:t>
      </w:r>
      <w:r w:rsidR="00FD01D7" w:rsidRPr="00FD01D7">
        <w:rPr>
          <w:sz w:val="28"/>
          <w:szCs w:val="28"/>
        </w:rPr>
        <w:t>безвозмездных поступлений</w:t>
      </w:r>
      <w:r w:rsidR="00FD01D7" w:rsidRPr="0086378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(после публичных слушаний)</w:t>
      </w:r>
      <w:r w:rsidRPr="00715B75">
        <w:rPr>
          <w:sz w:val="28"/>
          <w:szCs w:val="28"/>
        </w:rPr>
        <w:t xml:space="preserve"> </w:t>
      </w:r>
      <w:r>
        <w:rPr>
          <w:sz w:val="28"/>
          <w:szCs w:val="28"/>
        </w:rPr>
        <w:t>не изменился</w:t>
      </w:r>
      <w:r w:rsidR="000F1FF8">
        <w:rPr>
          <w:sz w:val="28"/>
          <w:szCs w:val="28"/>
        </w:rPr>
        <w:t>:</w:t>
      </w:r>
    </w:p>
    <w:p w:rsidR="000F1FF8" w:rsidRPr="00041184" w:rsidRDefault="0044758D" w:rsidP="00FD01D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О</w:t>
      </w:r>
      <w:r w:rsidR="000F1FF8" w:rsidRPr="00251004">
        <w:rPr>
          <w:b/>
          <w:sz w:val="28"/>
          <w:szCs w:val="28"/>
        </w:rPr>
        <w:t xml:space="preserve">бъем </w:t>
      </w:r>
      <w:r w:rsidR="000F1FF8">
        <w:rPr>
          <w:sz w:val="28"/>
          <w:szCs w:val="28"/>
        </w:rPr>
        <w:t xml:space="preserve"> </w:t>
      </w:r>
      <w:r w:rsidR="000F1FF8" w:rsidRPr="00C573C6">
        <w:rPr>
          <w:b/>
          <w:sz w:val="28"/>
          <w:szCs w:val="28"/>
        </w:rPr>
        <w:t>дотаций</w:t>
      </w:r>
      <w:r w:rsidR="000F1FF8">
        <w:rPr>
          <w:b/>
          <w:sz w:val="28"/>
          <w:szCs w:val="28"/>
        </w:rPr>
        <w:t xml:space="preserve"> </w:t>
      </w:r>
      <w:r w:rsidR="000F1FF8">
        <w:rPr>
          <w:sz w:val="28"/>
          <w:szCs w:val="28"/>
        </w:rPr>
        <w:t xml:space="preserve">составит </w:t>
      </w:r>
      <w:r w:rsidR="00FD01D7">
        <w:rPr>
          <w:sz w:val="28"/>
          <w:szCs w:val="28"/>
        </w:rPr>
        <w:t>28 982,6</w:t>
      </w:r>
      <w:r w:rsidR="000F1FF8">
        <w:rPr>
          <w:sz w:val="28"/>
          <w:szCs w:val="28"/>
        </w:rPr>
        <w:t xml:space="preserve"> тыс. руб</w:t>
      </w:r>
      <w:r w:rsidR="00FD01D7">
        <w:rPr>
          <w:sz w:val="28"/>
          <w:szCs w:val="28"/>
        </w:rPr>
        <w:t>лей</w:t>
      </w:r>
      <w:r w:rsidR="00512680">
        <w:rPr>
          <w:sz w:val="28"/>
          <w:szCs w:val="28"/>
        </w:rPr>
        <w:t xml:space="preserve"> </w:t>
      </w:r>
      <w:r w:rsidR="00512680" w:rsidRPr="00512680">
        <w:rPr>
          <w:color w:val="000000"/>
          <w:sz w:val="28"/>
          <w:szCs w:val="28"/>
        </w:rPr>
        <w:t>(</w:t>
      </w:r>
      <w:r w:rsidR="00512680">
        <w:rPr>
          <w:color w:val="000000"/>
          <w:sz w:val="28"/>
          <w:szCs w:val="28"/>
        </w:rPr>
        <w:t>8,1</w:t>
      </w:r>
      <w:r w:rsidR="00512680" w:rsidRPr="00512680">
        <w:rPr>
          <w:color w:val="000000"/>
          <w:sz w:val="28"/>
          <w:szCs w:val="28"/>
        </w:rPr>
        <w:t xml:space="preserve"> % от общей суммы доходов районного бюджета)</w:t>
      </w:r>
      <w:r w:rsidR="000F1FF8">
        <w:rPr>
          <w:sz w:val="28"/>
          <w:szCs w:val="28"/>
        </w:rPr>
        <w:t>.</w:t>
      </w:r>
    </w:p>
    <w:p w:rsidR="000F1FF8" w:rsidRDefault="000F1FF8" w:rsidP="00FD01D7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Дотации будут направлены на выравнивание бюджетной обеспеченности в сумме </w:t>
      </w:r>
      <w:r w:rsidR="00FD01D7">
        <w:rPr>
          <w:szCs w:val="28"/>
        </w:rPr>
        <w:t>7 769,6</w:t>
      </w:r>
      <w:r w:rsidRPr="002319A9">
        <w:rPr>
          <w:szCs w:val="28"/>
        </w:rPr>
        <w:t xml:space="preserve"> тыс. </w:t>
      </w:r>
      <w:r w:rsidR="00FD01D7">
        <w:rPr>
          <w:szCs w:val="28"/>
        </w:rPr>
        <w:t>рублей</w:t>
      </w:r>
      <w:r w:rsidRPr="002319A9">
        <w:rPr>
          <w:szCs w:val="28"/>
        </w:rPr>
        <w:t>,</w:t>
      </w:r>
      <w:r w:rsidRPr="00A36F49">
        <w:rPr>
          <w:i/>
          <w:szCs w:val="28"/>
        </w:rPr>
        <w:t xml:space="preserve"> </w:t>
      </w:r>
      <w:r>
        <w:rPr>
          <w:szCs w:val="28"/>
        </w:rPr>
        <w:t xml:space="preserve">а также на поддержку мер по обеспечению сбалансированности бюджетов в сумме </w:t>
      </w:r>
      <w:r w:rsidR="00FD01D7">
        <w:rPr>
          <w:szCs w:val="28"/>
        </w:rPr>
        <w:t>21 213,0</w:t>
      </w:r>
      <w:r>
        <w:rPr>
          <w:szCs w:val="28"/>
        </w:rPr>
        <w:t xml:space="preserve"> тыс. руб</w:t>
      </w:r>
      <w:r w:rsidR="00FD01D7">
        <w:rPr>
          <w:szCs w:val="28"/>
        </w:rPr>
        <w:t>лей</w:t>
      </w:r>
      <w:r>
        <w:rPr>
          <w:szCs w:val="28"/>
        </w:rPr>
        <w:t xml:space="preserve">. </w:t>
      </w:r>
    </w:p>
    <w:p w:rsidR="00512680" w:rsidRDefault="000F1FF8" w:rsidP="00512680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 xml:space="preserve"> </w:t>
      </w:r>
      <w:r w:rsidRPr="00C5632D">
        <w:rPr>
          <w:b/>
          <w:szCs w:val="28"/>
        </w:rPr>
        <w:t xml:space="preserve">Субсидии </w:t>
      </w:r>
      <w:r w:rsidRPr="006311BD">
        <w:rPr>
          <w:szCs w:val="28"/>
        </w:rPr>
        <w:t xml:space="preserve">спрогнозированы в </w:t>
      </w:r>
      <w:r w:rsidRPr="005C1078">
        <w:rPr>
          <w:color w:val="000000"/>
          <w:szCs w:val="28"/>
        </w:rPr>
        <w:t xml:space="preserve">сумме  </w:t>
      </w:r>
      <w:r w:rsidR="00FD01D7">
        <w:rPr>
          <w:color w:val="000000"/>
          <w:szCs w:val="28"/>
        </w:rPr>
        <w:t>75 881,6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тыс.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>руб</w:t>
      </w:r>
      <w:r w:rsidR="00FD01D7">
        <w:rPr>
          <w:color w:val="000000"/>
          <w:szCs w:val="28"/>
        </w:rPr>
        <w:t xml:space="preserve">лей </w:t>
      </w:r>
      <w:r w:rsidRPr="005C1078">
        <w:rPr>
          <w:color w:val="000000"/>
          <w:szCs w:val="28"/>
        </w:rPr>
        <w:t xml:space="preserve"> (</w:t>
      </w:r>
      <w:r w:rsidR="00FD01D7">
        <w:rPr>
          <w:color w:val="000000"/>
          <w:szCs w:val="28"/>
        </w:rPr>
        <w:t>21,</w:t>
      </w:r>
      <w:r w:rsidR="00625C9C">
        <w:rPr>
          <w:color w:val="000000"/>
          <w:szCs w:val="28"/>
        </w:rPr>
        <w:t>1</w:t>
      </w:r>
      <w:r>
        <w:rPr>
          <w:color w:val="000000"/>
          <w:szCs w:val="28"/>
        </w:rPr>
        <w:t xml:space="preserve"> </w:t>
      </w:r>
      <w:r w:rsidRPr="005C1078">
        <w:rPr>
          <w:color w:val="000000"/>
          <w:szCs w:val="28"/>
        </w:rPr>
        <w:t xml:space="preserve">% от общей суммы доходов </w:t>
      </w:r>
      <w:r w:rsidR="00FD01D7">
        <w:rPr>
          <w:color w:val="000000"/>
          <w:szCs w:val="28"/>
        </w:rPr>
        <w:t>районного</w:t>
      </w:r>
      <w:r w:rsidRPr="005C1078">
        <w:rPr>
          <w:color w:val="000000"/>
          <w:szCs w:val="28"/>
        </w:rPr>
        <w:t xml:space="preserve"> бюджета). </w:t>
      </w:r>
      <w:r w:rsidR="00512680">
        <w:rPr>
          <w:color w:val="000000"/>
          <w:szCs w:val="28"/>
        </w:rPr>
        <w:t>С</w:t>
      </w:r>
      <w:r w:rsidRPr="008D0F05">
        <w:rPr>
          <w:szCs w:val="28"/>
        </w:rPr>
        <w:t>убсиди</w:t>
      </w:r>
      <w:r w:rsidR="00512680">
        <w:rPr>
          <w:szCs w:val="28"/>
        </w:rPr>
        <w:t>и</w:t>
      </w:r>
      <w:r w:rsidRPr="008D0F05">
        <w:rPr>
          <w:szCs w:val="28"/>
        </w:rPr>
        <w:t xml:space="preserve"> </w:t>
      </w:r>
      <w:r w:rsidR="00512680">
        <w:rPr>
          <w:szCs w:val="28"/>
        </w:rPr>
        <w:t xml:space="preserve">районного </w:t>
      </w:r>
      <w:r w:rsidRPr="008D0F05">
        <w:rPr>
          <w:szCs w:val="28"/>
        </w:rPr>
        <w:t>бюджета будет направлена</w:t>
      </w:r>
      <w:r w:rsidR="00512680" w:rsidRPr="00512680">
        <w:rPr>
          <w:szCs w:val="28"/>
        </w:rPr>
        <w:t>:</w:t>
      </w:r>
    </w:p>
    <w:p w:rsidR="00512680" w:rsidRPr="00F84A76" w:rsidRDefault="00512680" w:rsidP="00512680">
      <w:pPr>
        <w:jc w:val="both"/>
        <w:rPr>
          <w:sz w:val="28"/>
          <w:szCs w:val="28"/>
        </w:rPr>
      </w:pPr>
      <w:r w:rsidRPr="00F84A76">
        <w:rPr>
          <w:sz w:val="28"/>
          <w:szCs w:val="28"/>
        </w:rPr>
        <w:t>- оказание частичной финансовой поддержки районных (городских) средств массовой информации 1</w:t>
      </w:r>
      <w:r>
        <w:rPr>
          <w:sz w:val="28"/>
          <w:szCs w:val="28"/>
        </w:rPr>
        <w:t xml:space="preserve"> </w:t>
      </w:r>
      <w:r w:rsidRPr="00F84A76">
        <w:rPr>
          <w:sz w:val="28"/>
          <w:szCs w:val="28"/>
        </w:rPr>
        <w:t>002,4 тыс.</w:t>
      </w:r>
      <w:r>
        <w:rPr>
          <w:sz w:val="28"/>
          <w:szCs w:val="28"/>
        </w:rPr>
        <w:t xml:space="preserve"> </w:t>
      </w:r>
      <w:r w:rsidRPr="00F84A7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(1,3</w:t>
      </w:r>
      <w:r w:rsidRPr="00512680">
        <w:rPr>
          <w:sz w:val="28"/>
          <w:szCs w:val="28"/>
        </w:rPr>
        <w:t xml:space="preserve"> % от общей суммы субсидий);</w:t>
      </w:r>
    </w:p>
    <w:p w:rsidR="00512680" w:rsidRPr="00512680" w:rsidRDefault="00512680" w:rsidP="00512680">
      <w:pPr>
        <w:jc w:val="both"/>
        <w:rPr>
          <w:kern w:val="32"/>
          <w:sz w:val="28"/>
          <w:szCs w:val="28"/>
        </w:rPr>
      </w:pPr>
      <w:r w:rsidRPr="00F84A76">
        <w:rPr>
          <w:kern w:val="32"/>
          <w:sz w:val="28"/>
          <w:szCs w:val="28"/>
        </w:rPr>
        <w:t xml:space="preserve">- на выплату заработной платы с начислениями на нее работникам муниципальных учреждений и органов </w:t>
      </w:r>
      <w:r>
        <w:rPr>
          <w:kern w:val="32"/>
          <w:sz w:val="28"/>
          <w:szCs w:val="28"/>
        </w:rPr>
        <w:t>местного самоуправления 74 879,2</w:t>
      </w:r>
      <w:r w:rsidRPr="00F84A76">
        <w:rPr>
          <w:kern w:val="32"/>
          <w:sz w:val="28"/>
          <w:szCs w:val="28"/>
        </w:rPr>
        <w:t xml:space="preserve"> тыс.</w:t>
      </w:r>
      <w:r>
        <w:rPr>
          <w:kern w:val="32"/>
          <w:sz w:val="28"/>
          <w:szCs w:val="28"/>
        </w:rPr>
        <w:t xml:space="preserve"> </w:t>
      </w:r>
      <w:r w:rsidRPr="00F84A76">
        <w:rPr>
          <w:kern w:val="32"/>
          <w:sz w:val="28"/>
          <w:szCs w:val="28"/>
        </w:rPr>
        <w:t>рублей</w:t>
      </w:r>
      <w:r>
        <w:rPr>
          <w:kern w:val="32"/>
          <w:sz w:val="28"/>
          <w:szCs w:val="28"/>
        </w:rPr>
        <w:t xml:space="preserve"> </w:t>
      </w:r>
      <w:r w:rsidRPr="00512680">
        <w:rPr>
          <w:kern w:val="32"/>
          <w:sz w:val="28"/>
          <w:szCs w:val="28"/>
        </w:rPr>
        <w:t>(</w:t>
      </w:r>
      <w:r>
        <w:rPr>
          <w:kern w:val="32"/>
          <w:sz w:val="28"/>
          <w:szCs w:val="28"/>
        </w:rPr>
        <w:t>98,7</w:t>
      </w:r>
      <w:r w:rsidRPr="00512680">
        <w:rPr>
          <w:sz w:val="28"/>
          <w:szCs w:val="28"/>
        </w:rPr>
        <w:t xml:space="preserve"> % от общей суммы субсидий)</w:t>
      </w:r>
      <w:r w:rsidRPr="00512680">
        <w:rPr>
          <w:kern w:val="32"/>
          <w:sz w:val="28"/>
          <w:szCs w:val="28"/>
        </w:rPr>
        <w:t>;</w:t>
      </w:r>
    </w:p>
    <w:p w:rsidR="00883448" w:rsidRDefault="000F1FF8" w:rsidP="00883448">
      <w:pPr>
        <w:pStyle w:val="af0"/>
        <w:spacing w:line="240" w:lineRule="auto"/>
        <w:ind w:firstLine="709"/>
        <w:rPr>
          <w:szCs w:val="28"/>
        </w:rPr>
      </w:pPr>
      <w:r w:rsidRPr="008D0F05">
        <w:rPr>
          <w:szCs w:val="28"/>
        </w:rPr>
        <w:t xml:space="preserve"> </w:t>
      </w:r>
      <w:r>
        <w:rPr>
          <w:szCs w:val="28"/>
        </w:rPr>
        <w:t>О</w:t>
      </w:r>
      <w:r w:rsidRPr="00924F9E">
        <w:rPr>
          <w:szCs w:val="28"/>
        </w:rPr>
        <w:t xml:space="preserve">сновным источником </w:t>
      </w:r>
      <w:r>
        <w:rPr>
          <w:szCs w:val="28"/>
        </w:rPr>
        <w:t>безвозмездных поступлений</w:t>
      </w:r>
      <w:r w:rsidRPr="00924F9E">
        <w:rPr>
          <w:szCs w:val="28"/>
        </w:rPr>
        <w:t xml:space="preserve"> являются </w:t>
      </w:r>
      <w:r w:rsidRPr="00C5632D">
        <w:rPr>
          <w:b/>
          <w:szCs w:val="28"/>
        </w:rPr>
        <w:t>субвенции</w:t>
      </w:r>
      <w:r w:rsidRPr="00924F9E">
        <w:rPr>
          <w:szCs w:val="28"/>
        </w:rPr>
        <w:t xml:space="preserve"> </w:t>
      </w:r>
      <w:r>
        <w:rPr>
          <w:szCs w:val="28"/>
        </w:rPr>
        <w:t xml:space="preserve">бюджету </w:t>
      </w:r>
      <w:r w:rsidR="00512680">
        <w:rPr>
          <w:szCs w:val="28"/>
        </w:rPr>
        <w:t>Княгининского района</w:t>
      </w:r>
      <w:r w:rsidRPr="0038365E">
        <w:rPr>
          <w:color w:val="000000"/>
          <w:szCs w:val="28"/>
        </w:rPr>
        <w:t xml:space="preserve">, спрогнозированные в сумме </w:t>
      </w:r>
      <w:r w:rsidR="00512680">
        <w:rPr>
          <w:color w:val="000000"/>
          <w:szCs w:val="28"/>
        </w:rPr>
        <w:t>143 066,0</w:t>
      </w:r>
      <w:r w:rsidRPr="0038365E">
        <w:rPr>
          <w:color w:val="000000"/>
          <w:szCs w:val="28"/>
        </w:rPr>
        <w:t xml:space="preserve"> тыс.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>руб</w:t>
      </w:r>
      <w:r w:rsidR="00512680">
        <w:rPr>
          <w:color w:val="000000"/>
          <w:szCs w:val="28"/>
        </w:rPr>
        <w:t>лей</w:t>
      </w:r>
      <w:r w:rsidRPr="0038365E">
        <w:rPr>
          <w:color w:val="000000"/>
          <w:szCs w:val="28"/>
        </w:rPr>
        <w:t xml:space="preserve"> (</w:t>
      </w:r>
      <w:r w:rsidR="00512680">
        <w:rPr>
          <w:color w:val="000000"/>
          <w:szCs w:val="28"/>
        </w:rPr>
        <w:t>39,</w:t>
      </w:r>
      <w:r w:rsidR="00625C9C">
        <w:rPr>
          <w:color w:val="000000"/>
          <w:szCs w:val="28"/>
        </w:rPr>
        <w:t>8</w:t>
      </w:r>
      <w:r>
        <w:rPr>
          <w:color w:val="000000"/>
          <w:szCs w:val="28"/>
        </w:rPr>
        <w:t xml:space="preserve"> </w:t>
      </w:r>
      <w:r w:rsidRPr="0038365E">
        <w:rPr>
          <w:color w:val="000000"/>
          <w:szCs w:val="28"/>
        </w:rPr>
        <w:t xml:space="preserve">% от общей суммы доходов </w:t>
      </w:r>
      <w:r w:rsidR="00512680">
        <w:rPr>
          <w:color w:val="000000"/>
          <w:szCs w:val="28"/>
        </w:rPr>
        <w:t>районного</w:t>
      </w:r>
      <w:r w:rsidRPr="0038365E">
        <w:rPr>
          <w:color w:val="000000"/>
          <w:szCs w:val="28"/>
        </w:rPr>
        <w:t xml:space="preserve"> бюджета</w:t>
      </w:r>
      <w:r w:rsidR="00625C9C">
        <w:rPr>
          <w:color w:val="000000"/>
          <w:szCs w:val="28"/>
        </w:rPr>
        <w:t>)</w:t>
      </w:r>
      <w:r w:rsidRPr="0008772E">
        <w:rPr>
          <w:szCs w:val="28"/>
        </w:rPr>
        <w:t xml:space="preserve">. </w:t>
      </w:r>
    </w:p>
    <w:p w:rsidR="00883448" w:rsidRDefault="00883448" w:rsidP="00883448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Субвенции</w:t>
      </w:r>
      <w:r w:rsidR="000F1FF8" w:rsidRPr="00740AF3">
        <w:rPr>
          <w:szCs w:val="28"/>
        </w:rPr>
        <w:t xml:space="preserve"> </w:t>
      </w:r>
      <w:r>
        <w:rPr>
          <w:szCs w:val="28"/>
        </w:rPr>
        <w:t>б</w:t>
      </w:r>
      <w:r w:rsidR="000F1FF8" w:rsidRPr="00740AF3">
        <w:rPr>
          <w:szCs w:val="28"/>
        </w:rPr>
        <w:t>удет направлен</w:t>
      </w:r>
      <w:r>
        <w:rPr>
          <w:szCs w:val="28"/>
        </w:rPr>
        <w:t>ы</w:t>
      </w:r>
      <w:r w:rsidR="000F1FF8" w:rsidRPr="00740AF3">
        <w:rPr>
          <w:szCs w:val="28"/>
        </w:rPr>
        <w:t xml:space="preserve"> на</w:t>
      </w:r>
      <w:r w:rsidRPr="00883448">
        <w:rPr>
          <w:szCs w:val="28"/>
        </w:rPr>
        <w:t>: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B4270">
        <w:rPr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 272,7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0,2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lastRenderedPageBreak/>
        <w:t>-  на возмещение части затрат на приобретение зерноуборочных и кормоуборочных комбайнов отечественного производства за счет средств областного бюджета 412,6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0</w:t>
      </w:r>
      <w:r w:rsidRPr="00883448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FB4270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на осуществление полномочий органов государственной власти Нижегородской области по расчету и предоставлению дотаций поселениям 3620,7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2,5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 xml:space="preserve">- на исполнение полномочий в сфере общего образования в муниципальных общеобразовательных организациях </w:t>
      </w:r>
      <w:r>
        <w:rPr>
          <w:sz w:val="28"/>
          <w:szCs w:val="28"/>
        </w:rPr>
        <w:t xml:space="preserve"> 63 944,4</w:t>
      </w:r>
      <w:r w:rsidRPr="00FB42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44,7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FB4270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исполнение полномочий в сфере общего образования муниципальных дошкольных образовательных организациях  38</w:t>
      </w:r>
      <w:r>
        <w:rPr>
          <w:sz w:val="28"/>
          <w:szCs w:val="28"/>
        </w:rPr>
        <w:t> </w:t>
      </w:r>
      <w:r w:rsidRPr="00FB4270">
        <w:rPr>
          <w:sz w:val="28"/>
          <w:szCs w:val="28"/>
        </w:rPr>
        <w:t>048</w:t>
      </w:r>
      <w:r>
        <w:rPr>
          <w:sz w:val="28"/>
          <w:szCs w:val="28"/>
        </w:rPr>
        <w:t>,0</w:t>
      </w:r>
      <w:r w:rsidRPr="00FB42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26,6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FB4270">
        <w:rPr>
          <w:sz w:val="28"/>
          <w:szCs w:val="28"/>
        </w:rPr>
        <w:t>-  на осуществление полномочий по поддержке сельскохозяйственного производства 5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050,1 тыс.</w:t>
      </w:r>
      <w:r>
        <w:rPr>
          <w:sz w:val="28"/>
          <w:szCs w:val="28"/>
        </w:rPr>
        <w:t xml:space="preserve"> </w:t>
      </w:r>
      <w:r w:rsidRPr="00FB42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3,5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оказание несвязанной поддержки сельскохозяйственным товаропроизводителям в области растениеводства 8</w:t>
      </w:r>
      <w:r>
        <w:rPr>
          <w:sz w:val="28"/>
          <w:szCs w:val="28"/>
        </w:rPr>
        <w:t> </w:t>
      </w:r>
      <w:r w:rsidRPr="007C4B46">
        <w:rPr>
          <w:sz w:val="28"/>
          <w:szCs w:val="28"/>
        </w:rPr>
        <w:t>238</w:t>
      </w:r>
      <w:r>
        <w:rPr>
          <w:sz w:val="28"/>
          <w:szCs w:val="28"/>
        </w:rPr>
        <w:t>,0</w:t>
      </w:r>
      <w:r w:rsidRPr="007C4B4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5,8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предъявленным к первой квалификационной категории  445,7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на осуществление полномочий по созданию организации деятельности муниципальных комиссий по делам несовершеннолетних и защите их прав 387,7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7C4B46">
        <w:rPr>
          <w:sz w:val="28"/>
          <w:szCs w:val="28"/>
        </w:rPr>
        <w:t>- субвенции на осуществление полномочий по организации и осуществлению деятельности по опеке и попечительству в отношении несовершеннолетних граждан 387</w:t>
      </w:r>
      <w:r>
        <w:rPr>
          <w:sz w:val="28"/>
          <w:szCs w:val="28"/>
        </w:rPr>
        <w:t>,0</w:t>
      </w:r>
      <w:r w:rsidRPr="007C4B46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7C4B46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0,3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 xml:space="preserve"> компенсацию</w:t>
      </w:r>
      <w:r w:rsidRPr="00CA7870">
        <w:rPr>
          <w:sz w:val="28"/>
          <w:szCs w:val="28"/>
        </w:rPr>
        <w:t xml:space="preserve">  части родительской платы за </w:t>
      </w:r>
      <w:r>
        <w:rPr>
          <w:sz w:val="28"/>
          <w:szCs w:val="28"/>
        </w:rPr>
        <w:t>содержание ребенка</w:t>
      </w:r>
      <w:r w:rsidRPr="00CA7870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муниципальных </w:t>
      </w:r>
      <w:r w:rsidRPr="00CA7870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учреждениях</w:t>
      </w:r>
      <w:r w:rsidRPr="00CA7870">
        <w:rPr>
          <w:sz w:val="28"/>
          <w:szCs w:val="28"/>
        </w:rPr>
        <w:t>,</w:t>
      </w:r>
      <w:r>
        <w:rPr>
          <w:sz w:val="28"/>
          <w:szCs w:val="28"/>
        </w:rPr>
        <w:t xml:space="preserve"> реализующих основную общеобразовательную программу</w:t>
      </w:r>
      <w:r w:rsidRPr="00CA7870">
        <w:rPr>
          <w:sz w:val="28"/>
          <w:szCs w:val="28"/>
        </w:rPr>
        <w:t xml:space="preserve"> дошкольного образования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094,2 тыс.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0,8</w:t>
      </w:r>
      <w:r w:rsidRPr="00883448">
        <w:rPr>
          <w:sz w:val="28"/>
          <w:szCs w:val="28"/>
        </w:rPr>
        <w:t>% от общей суммы субвенций);</w:t>
      </w:r>
    </w:p>
    <w:p w:rsidR="00883448" w:rsidRPr="00883448" w:rsidRDefault="00883448" w:rsidP="00883448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>оздоровление детей</w:t>
      </w:r>
      <w:r w:rsidRPr="00CA7870">
        <w:rPr>
          <w:sz w:val="28"/>
          <w:szCs w:val="28"/>
        </w:rPr>
        <w:t xml:space="preserve">  220</w:t>
      </w:r>
      <w:r>
        <w:rPr>
          <w:sz w:val="28"/>
          <w:szCs w:val="28"/>
        </w:rPr>
        <w:t>,0</w:t>
      </w:r>
      <w:r w:rsidRPr="00CA787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0,2</w:t>
      </w:r>
      <w:r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 xml:space="preserve">- на </w:t>
      </w:r>
      <w:r>
        <w:rPr>
          <w:sz w:val="28"/>
          <w:szCs w:val="28"/>
        </w:rPr>
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Pr="00CA7870">
        <w:rPr>
          <w:sz w:val="28"/>
          <w:szCs w:val="28"/>
        </w:rPr>
        <w:t xml:space="preserve"> 1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169,</w:t>
      </w:r>
      <w:r>
        <w:rPr>
          <w:sz w:val="28"/>
          <w:szCs w:val="28"/>
        </w:rPr>
        <w:t>6</w:t>
      </w:r>
      <w:r w:rsidRPr="00CA7870"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0,8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>- на стабилизацию и увеличение поголовья</w:t>
      </w:r>
      <w:r>
        <w:rPr>
          <w:sz w:val="28"/>
          <w:szCs w:val="28"/>
        </w:rPr>
        <w:t xml:space="preserve"> крупного рогатого скота 7</w:t>
      </w:r>
      <w:r w:rsidR="00D755ED">
        <w:rPr>
          <w:sz w:val="28"/>
          <w:szCs w:val="28"/>
        </w:rPr>
        <w:t xml:space="preserve"> </w:t>
      </w:r>
      <w:r>
        <w:rPr>
          <w:sz w:val="28"/>
          <w:szCs w:val="28"/>
        </w:rPr>
        <w:t>790,</w:t>
      </w:r>
      <w:r w:rsidRPr="00CA7870">
        <w:rPr>
          <w:sz w:val="28"/>
          <w:szCs w:val="28"/>
        </w:rPr>
        <w:t>7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5,4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A7870">
        <w:rPr>
          <w:sz w:val="28"/>
          <w:szCs w:val="28"/>
        </w:rPr>
        <w:t>- на возмещение части затрат на приобретение элитных семян  564,1 тыс.</w:t>
      </w:r>
      <w:r w:rsidR="00D755ED">
        <w:rPr>
          <w:sz w:val="28"/>
          <w:szCs w:val="28"/>
        </w:rPr>
        <w:t xml:space="preserve"> </w:t>
      </w:r>
      <w:r w:rsidRPr="00CA7870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0,4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AF0C39">
        <w:rPr>
          <w:sz w:val="28"/>
          <w:szCs w:val="28"/>
        </w:rPr>
        <w:t>- на поддержку племенного животноводства  1</w:t>
      </w:r>
      <w:r w:rsidR="00D755ED">
        <w:rPr>
          <w:sz w:val="28"/>
          <w:szCs w:val="28"/>
        </w:rPr>
        <w:t xml:space="preserve"> </w:t>
      </w:r>
      <w:r w:rsidRPr="00AF0C39">
        <w:rPr>
          <w:sz w:val="28"/>
          <w:szCs w:val="28"/>
        </w:rPr>
        <w:t>313,6 тыс.</w:t>
      </w:r>
      <w:r w:rsidR="00D755ED">
        <w:rPr>
          <w:sz w:val="28"/>
          <w:szCs w:val="28"/>
        </w:rPr>
        <w:t xml:space="preserve"> </w:t>
      </w:r>
      <w:r w:rsidRPr="00AF0C39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0,9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48267A">
        <w:rPr>
          <w:sz w:val="28"/>
          <w:szCs w:val="28"/>
        </w:rPr>
        <w:lastRenderedPageBreak/>
        <w:t>- на возмещение части  затрат сельскохозяйственных товаропроизводителей на уплату страховой премии, начисленной по договору сельскохозяйственного страхования в области растениеводства  363,6 тыс.</w:t>
      </w:r>
      <w:r w:rsidR="00D755ED">
        <w:rPr>
          <w:sz w:val="28"/>
          <w:szCs w:val="28"/>
        </w:rPr>
        <w:t xml:space="preserve"> </w:t>
      </w:r>
      <w:r w:rsidRPr="0048267A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0,3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4468EF">
        <w:rPr>
          <w:sz w:val="28"/>
          <w:szCs w:val="28"/>
        </w:rPr>
        <w:t>- на возмещение части процентной ставки по долгосрочным, среднесрочным и краткосрочным кредитам, взятым малыми формами хозяйствования 301,5 тыс.</w:t>
      </w:r>
      <w:r w:rsidR="00D755ED">
        <w:rPr>
          <w:sz w:val="28"/>
          <w:szCs w:val="28"/>
        </w:rPr>
        <w:t xml:space="preserve"> </w:t>
      </w:r>
      <w:r w:rsidRPr="004468EF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0,2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D755ED" w:rsidP="00D755ED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83448" w:rsidRPr="000269CF">
        <w:rPr>
          <w:sz w:val="28"/>
          <w:szCs w:val="28"/>
        </w:rPr>
        <w:t xml:space="preserve"> на возмещение части процентной ставки по инвестиционным кредитам (займам) на развитие животноводства,  переработки и  развитие инфраструктуры и логистического обеспечения рынков продукции животноводства 4</w:t>
      </w:r>
      <w:r>
        <w:rPr>
          <w:sz w:val="28"/>
          <w:szCs w:val="28"/>
        </w:rPr>
        <w:t xml:space="preserve"> </w:t>
      </w:r>
      <w:r w:rsidR="00883448" w:rsidRPr="000269CF">
        <w:rPr>
          <w:sz w:val="28"/>
          <w:szCs w:val="28"/>
        </w:rPr>
        <w:t>900,5 тыс.</w:t>
      </w:r>
      <w:r>
        <w:rPr>
          <w:sz w:val="28"/>
          <w:szCs w:val="28"/>
        </w:rPr>
        <w:t xml:space="preserve"> </w:t>
      </w:r>
      <w:r w:rsidR="00883448" w:rsidRPr="000269CF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</w:t>
      </w:r>
      <w:r w:rsidRPr="00883448">
        <w:rPr>
          <w:color w:val="000000"/>
          <w:sz w:val="28"/>
          <w:szCs w:val="28"/>
        </w:rPr>
        <w:t>(</w:t>
      </w:r>
      <w:r>
        <w:rPr>
          <w:sz w:val="28"/>
          <w:szCs w:val="28"/>
        </w:rPr>
        <w:t>3,4</w:t>
      </w:r>
      <w:r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C20B8">
        <w:rPr>
          <w:sz w:val="28"/>
          <w:szCs w:val="28"/>
        </w:rPr>
        <w:t>- на  1 килограмм  реализованного  и (или) отгруженного на собственную переработку  молока 1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692,7 тыс.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1,2</w:t>
      </w:r>
      <w:r w:rsidR="00D755ED" w:rsidRPr="00883448">
        <w:rPr>
          <w:sz w:val="28"/>
          <w:szCs w:val="28"/>
        </w:rPr>
        <w:t>% от общей суммы субвенций);</w:t>
      </w:r>
    </w:p>
    <w:p w:rsidR="00D755ED" w:rsidRPr="00883448" w:rsidRDefault="00883448" w:rsidP="00D755ED">
      <w:pPr>
        <w:jc w:val="both"/>
        <w:rPr>
          <w:sz w:val="28"/>
          <w:szCs w:val="28"/>
        </w:rPr>
      </w:pPr>
      <w:r w:rsidRPr="00CC20B8">
        <w:rPr>
          <w:sz w:val="28"/>
          <w:szCs w:val="28"/>
        </w:rPr>
        <w:t>-  на осуществление полномочий по организации проведения мероприятий по предупреждению и ликвидации болезней животных, их лечению защите населения от болезней, общих для человека и животных, в части регулирования численности безнадзорных животных 73</w:t>
      </w:r>
      <w:r w:rsidR="00D755ED">
        <w:rPr>
          <w:sz w:val="28"/>
          <w:szCs w:val="28"/>
        </w:rPr>
        <w:t>,0</w:t>
      </w:r>
      <w:r w:rsidRPr="00CC20B8"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 w:rsidRPr="00CC20B8"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0,1</w:t>
      </w:r>
      <w:r w:rsidR="00D755ED" w:rsidRPr="00883448">
        <w:rPr>
          <w:sz w:val="28"/>
          <w:szCs w:val="28"/>
        </w:rPr>
        <w:t>% от общей суммы субвенций);</w:t>
      </w:r>
    </w:p>
    <w:p w:rsidR="00883448" w:rsidRPr="00FB797B" w:rsidRDefault="00883448" w:rsidP="00D755ED">
      <w:pPr>
        <w:jc w:val="both"/>
        <w:rPr>
          <w:sz w:val="28"/>
          <w:szCs w:val="28"/>
        </w:rPr>
      </w:pPr>
      <w:r w:rsidRPr="00FB797B">
        <w:rPr>
          <w:sz w:val="28"/>
          <w:szCs w:val="28"/>
        </w:rPr>
        <w:t>- на обеспечение жильем отдельных категорий граждан, установленных федеральным законом от 12 января 1995 года № 5 ФЗ «О ветеранах», в соответствии с Указом Президента Российской Федерации от 7 мая 2008 года № 714 «Об обеспечении жильем ветеранов ВОВ 1941-1945 годов» 2</w:t>
      </w:r>
      <w:r w:rsidR="00D755ED">
        <w:rPr>
          <w:sz w:val="28"/>
          <w:szCs w:val="28"/>
        </w:rPr>
        <w:t xml:space="preserve"> </w:t>
      </w:r>
      <w:r w:rsidRPr="00FB797B">
        <w:rPr>
          <w:sz w:val="28"/>
          <w:szCs w:val="28"/>
        </w:rPr>
        <w:t>775,6</w:t>
      </w:r>
      <w:r>
        <w:rPr>
          <w:sz w:val="28"/>
          <w:szCs w:val="28"/>
        </w:rPr>
        <w:t xml:space="preserve"> тыс.</w:t>
      </w:r>
      <w:r w:rsidR="00D755ED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 w:rsidR="00D755ED">
        <w:rPr>
          <w:sz w:val="28"/>
          <w:szCs w:val="28"/>
        </w:rPr>
        <w:t xml:space="preserve"> </w:t>
      </w:r>
      <w:r w:rsidR="00D755ED" w:rsidRPr="00883448">
        <w:rPr>
          <w:color w:val="000000"/>
          <w:sz w:val="28"/>
          <w:szCs w:val="28"/>
        </w:rPr>
        <w:t>(</w:t>
      </w:r>
      <w:r w:rsidR="00D755ED">
        <w:rPr>
          <w:sz w:val="28"/>
          <w:szCs w:val="28"/>
        </w:rPr>
        <w:t>1,8</w:t>
      </w:r>
      <w:r w:rsidR="00D755ED" w:rsidRPr="00883448">
        <w:rPr>
          <w:sz w:val="28"/>
          <w:szCs w:val="28"/>
        </w:rPr>
        <w:t>% от общей суммы субвенций)</w:t>
      </w:r>
      <w:r>
        <w:rPr>
          <w:sz w:val="28"/>
          <w:szCs w:val="28"/>
        </w:rPr>
        <w:t>.</w:t>
      </w:r>
    </w:p>
    <w:p w:rsidR="006D57F7" w:rsidRDefault="000F1FF8" w:rsidP="006D57F7">
      <w:pPr>
        <w:pStyle w:val="af0"/>
        <w:spacing w:line="240" w:lineRule="auto"/>
        <w:ind w:firstLine="709"/>
        <w:rPr>
          <w:szCs w:val="28"/>
        </w:rPr>
      </w:pPr>
      <w:r w:rsidRPr="00740AF3">
        <w:rPr>
          <w:szCs w:val="28"/>
        </w:rPr>
        <w:t xml:space="preserve"> </w:t>
      </w:r>
      <w:r w:rsidRPr="00251004">
        <w:rPr>
          <w:b/>
          <w:szCs w:val="28"/>
        </w:rPr>
        <w:t>Иные межбюджетные трансферты</w:t>
      </w:r>
      <w:r>
        <w:rPr>
          <w:b/>
          <w:szCs w:val="28"/>
        </w:rPr>
        <w:t xml:space="preserve"> </w:t>
      </w:r>
      <w:r w:rsidRPr="004656C2">
        <w:rPr>
          <w:szCs w:val="28"/>
        </w:rPr>
        <w:t xml:space="preserve">составят </w:t>
      </w:r>
      <w:r w:rsidR="00D755ED">
        <w:rPr>
          <w:szCs w:val="28"/>
        </w:rPr>
        <w:t>10 384,4</w:t>
      </w:r>
      <w:r w:rsidRPr="004656C2">
        <w:rPr>
          <w:szCs w:val="28"/>
        </w:rPr>
        <w:t xml:space="preserve"> тыс. руб</w:t>
      </w:r>
      <w:r w:rsidR="00D755ED">
        <w:rPr>
          <w:szCs w:val="28"/>
        </w:rPr>
        <w:t>лей</w:t>
      </w:r>
      <w:r w:rsidRPr="004656C2">
        <w:rPr>
          <w:szCs w:val="28"/>
        </w:rPr>
        <w:t xml:space="preserve"> </w:t>
      </w:r>
      <w:r w:rsidR="00FE23EB" w:rsidRPr="005C1078">
        <w:rPr>
          <w:color w:val="000000"/>
          <w:szCs w:val="28"/>
        </w:rPr>
        <w:t>(</w:t>
      </w:r>
      <w:r w:rsidR="00FE23EB">
        <w:rPr>
          <w:color w:val="000000"/>
          <w:szCs w:val="28"/>
        </w:rPr>
        <w:t xml:space="preserve">2,9 </w:t>
      </w:r>
      <w:r w:rsidR="00FE23EB" w:rsidRPr="005C1078">
        <w:rPr>
          <w:color w:val="000000"/>
          <w:szCs w:val="28"/>
        </w:rPr>
        <w:t xml:space="preserve">% от общей суммы доходов </w:t>
      </w:r>
      <w:r w:rsidR="00FE23EB">
        <w:rPr>
          <w:color w:val="000000"/>
          <w:szCs w:val="28"/>
        </w:rPr>
        <w:t>районного</w:t>
      </w:r>
      <w:r w:rsidR="00FE23EB" w:rsidRPr="005C1078">
        <w:rPr>
          <w:color w:val="000000"/>
          <w:szCs w:val="28"/>
        </w:rPr>
        <w:t xml:space="preserve"> бюджета)</w:t>
      </w:r>
      <w:r w:rsidRPr="004656C2">
        <w:rPr>
          <w:szCs w:val="28"/>
        </w:rPr>
        <w:t xml:space="preserve">. </w:t>
      </w:r>
      <w:r w:rsidR="00D755ED">
        <w:rPr>
          <w:szCs w:val="28"/>
        </w:rPr>
        <w:t>И</w:t>
      </w:r>
      <w:r w:rsidRPr="004656C2">
        <w:rPr>
          <w:szCs w:val="28"/>
        </w:rPr>
        <w:t>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межбюджетны</w:t>
      </w:r>
      <w:r w:rsidR="00D755ED">
        <w:rPr>
          <w:szCs w:val="28"/>
        </w:rPr>
        <w:t>е</w:t>
      </w:r>
      <w:r w:rsidRPr="004656C2">
        <w:rPr>
          <w:szCs w:val="28"/>
        </w:rPr>
        <w:t xml:space="preserve"> трансферт</w:t>
      </w:r>
      <w:r w:rsidR="00D755ED">
        <w:rPr>
          <w:szCs w:val="28"/>
        </w:rPr>
        <w:t>ы</w:t>
      </w:r>
      <w:r w:rsidRPr="004656C2">
        <w:rPr>
          <w:szCs w:val="28"/>
        </w:rPr>
        <w:t xml:space="preserve"> направлен</w:t>
      </w:r>
      <w:r w:rsidR="006D57F7">
        <w:rPr>
          <w:szCs w:val="28"/>
        </w:rPr>
        <w:t>ы</w:t>
      </w:r>
      <w:r w:rsidRPr="004656C2">
        <w:rPr>
          <w:szCs w:val="28"/>
        </w:rPr>
        <w:t xml:space="preserve"> на</w:t>
      </w:r>
      <w:r w:rsidR="006D57F7" w:rsidRPr="006D57F7">
        <w:rPr>
          <w:szCs w:val="28"/>
        </w:rPr>
        <w:t>:</w:t>
      </w:r>
    </w:p>
    <w:p w:rsidR="006D57F7" w:rsidRPr="00C05768" w:rsidRDefault="006D57F7" w:rsidP="006D57F7">
      <w:pPr>
        <w:jc w:val="both"/>
        <w:rPr>
          <w:sz w:val="28"/>
          <w:szCs w:val="28"/>
        </w:rPr>
      </w:pPr>
      <w:r w:rsidRPr="00C05768">
        <w:rPr>
          <w:sz w:val="28"/>
          <w:szCs w:val="28"/>
        </w:rPr>
        <w:t xml:space="preserve">- на передачу полномочий по казначейскому исполнению бюджета и контролю за исполнением бюджета поселений  </w:t>
      </w:r>
      <w:r>
        <w:rPr>
          <w:sz w:val="28"/>
          <w:szCs w:val="28"/>
        </w:rPr>
        <w:t>208</w:t>
      </w:r>
      <w:r w:rsidRPr="00C05768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C0576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05768">
        <w:rPr>
          <w:sz w:val="28"/>
          <w:szCs w:val="28"/>
        </w:rPr>
        <w:t>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 xml:space="preserve">- на передачу полномочий по осуществлению внешнего муниципального контроля  </w:t>
      </w:r>
      <w:r>
        <w:rPr>
          <w:sz w:val="28"/>
          <w:szCs w:val="28"/>
        </w:rPr>
        <w:t>44,5</w:t>
      </w:r>
      <w:r w:rsidRPr="00C17AB0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C17AB0">
        <w:rPr>
          <w:sz w:val="28"/>
          <w:szCs w:val="28"/>
        </w:rPr>
        <w:t>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 xml:space="preserve">- на передачу полномочий в части владения, пользования  и распоряжения муниципальной собственностью сельсовета (города)  </w:t>
      </w:r>
      <w:r>
        <w:rPr>
          <w:sz w:val="28"/>
          <w:szCs w:val="28"/>
        </w:rPr>
        <w:t>71,0</w:t>
      </w:r>
      <w:r w:rsidRPr="00C17AB0">
        <w:rPr>
          <w:sz w:val="28"/>
          <w:szCs w:val="28"/>
        </w:rPr>
        <w:t xml:space="preserve"> тыс. рублей;</w:t>
      </w:r>
    </w:p>
    <w:p w:rsidR="006D57F7" w:rsidRPr="00C17AB0" w:rsidRDefault="006D57F7" w:rsidP="006D57F7">
      <w:pPr>
        <w:jc w:val="both"/>
        <w:rPr>
          <w:sz w:val="28"/>
          <w:szCs w:val="28"/>
        </w:rPr>
      </w:pPr>
      <w:r w:rsidRPr="00C17AB0">
        <w:rPr>
          <w:sz w:val="28"/>
          <w:szCs w:val="28"/>
        </w:rPr>
        <w:t>- на передачу полномочий в части организации  в границах поселени</w:t>
      </w:r>
      <w:r>
        <w:rPr>
          <w:sz w:val="28"/>
          <w:szCs w:val="28"/>
        </w:rPr>
        <w:t>я</w:t>
      </w:r>
      <w:r w:rsidRPr="00C17AB0">
        <w:rPr>
          <w:sz w:val="28"/>
          <w:szCs w:val="28"/>
        </w:rPr>
        <w:t xml:space="preserve"> электро-, тепло-, газо и водоснабжения населения, водоотведения, снабжения населения топливом в пределах полномочий, установленных законодательством Российской Федерации  0,5 тыс.</w:t>
      </w:r>
      <w:r>
        <w:rPr>
          <w:sz w:val="28"/>
          <w:szCs w:val="28"/>
        </w:rPr>
        <w:t xml:space="preserve"> </w:t>
      </w:r>
      <w:r w:rsidRPr="00C17AB0">
        <w:rPr>
          <w:sz w:val="28"/>
          <w:szCs w:val="28"/>
        </w:rPr>
        <w:t>рублей;</w:t>
      </w:r>
    </w:p>
    <w:p w:rsidR="006D57F7" w:rsidRPr="00D51DDA" w:rsidRDefault="006D57F7" w:rsidP="006D57F7">
      <w:pPr>
        <w:jc w:val="both"/>
        <w:rPr>
          <w:sz w:val="28"/>
          <w:szCs w:val="28"/>
        </w:rPr>
      </w:pPr>
      <w:r w:rsidRPr="00D51DDA">
        <w:rPr>
          <w:sz w:val="28"/>
          <w:szCs w:val="28"/>
        </w:rPr>
        <w:t>- на передачу полномочий в части обеспечения проживающих в поселени</w:t>
      </w:r>
      <w:r>
        <w:rPr>
          <w:sz w:val="28"/>
          <w:szCs w:val="28"/>
        </w:rPr>
        <w:t>и</w:t>
      </w:r>
      <w:r w:rsidRPr="00D51DDA">
        <w:rPr>
          <w:sz w:val="28"/>
          <w:szCs w:val="28"/>
        </w:rPr>
        <w:t xml:space="preserve">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строительства, осуществления муниципального жилищного контроля, а также иных полномочий органов местного самоуправления в соответствии с жилищным законодательством 1,0 тыс.</w:t>
      </w:r>
      <w:r>
        <w:rPr>
          <w:sz w:val="28"/>
          <w:szCs w:val="28"/>
        </w:rPr>
        <w:t xml:space="preserve"> </w:t>
      </w:r>
      <w:r w:rsidRPr="00D51DDA">
        <w:rPr>
          <w:sz w:val="28"/>
          <w:szCs w:val="28"/>
        </w:rPr>
        <w:t xml:space="preserve">рублей; </w:t>
      </w:r>
    </w:p>
    <w:p w:rsidR="006D57F7" w:rsidRPr="00B13178" w:rsidRDefault="006D57F7" w:rsidP="006D57F7">
      <w:pPr>
        <w:jc w:val="both"/>
        <w:rPr>
          <w:sz w:val="28"/>
          <w:szCs w:val="28"/>
        </w:rPr>
      </w:pPr>
      <w:r w:rsidRPr="00B13178">
        <w:rPr>
          <w:sz w:val="28"/>
          <w:szCs w:val="28"/>
        </w:rPr>
        <w:t>- на передачу полномочий в части организации библиотечного обслуживания населения, комплектования и обеспечения сохранности библиотечных фондов библиотек сельсовет</w:t>
      </w:r>
      <w:r>
        <w:rPr>
          <w:sz w:val="28"/>
          <w:szCs w:val="28"/>
        </w:rPr>
        <w:t>а</w:t>
      </w:r>
      <w:r w:rsidRPr="00B13178">
        <w:rPr>
          <w:sz w:val="28"/>
          <w:szCs w:val="28"/>
        </w:rPr>
        <w:t xml:space="preserve"> (города) </w:t>
      </w:r>
      <w:r>
        <w:rPr>
          <w:sz w:val="28"/>
          <w:szCs w:val="28"/>
        </w:rPr>
        <w:t>1 001,8</w:t>
      </w:r>
      <w:r w:rsidRPr="00B13178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B13178">
        <w:rPr>
          <w:sz w:val="28"/>
          <w:szCs w:val="28"/>
        </w:rPr>
        <w:t>рублей;</w:t>
      </w:r>
    </w:p>
    <w:p w:rsidR="006D57F7" w:rsidRPr="00555C85" w:rsidRDefault="006D57F7" w:rsidP="006D57F7">
      <w:pPr>
        <w:jc w:val="both"/>
        <w:rPr>
          <w:sz w:val="28"/>
          <w:szCs w:val="28"/>
        </w:rPr>
      </w:pPr>
      <w:r w:rsidRPr="00555C85">
        <w:rPr>
          <w:sz w:val="28"/>
          <w:szCs w:val="28"/>
        </w:rPr>
        <w:lastRenderedPageBreak/>
        <w:t xml:space="preserve">- на передачу полномочий в части создания условий для организации досуга и обеспечения жителей сельсовета (города) услугами организаций культуры </w:t>
      </w:r>
      <w:r>
        <w:rPr>
          <w:sz w:val="28"/>
          <w:szCs w:val="28"/>
        </w:rPr>
        <w:t>1815,4</w:t>
      </w:r>
      <w:r w:rsidRPr="00555C85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555C85">
        <w:rPr>
          <w:sz w:val="28"/>
          <w:szCs w:val="28"/>
        </w:rPr>
        <w:t>рублей;</w:t>
      </w:r>
    </w:p>
    <w:p w:rsidR="006D57F7" w:rsidRPr="0034453D" w:rsidRDefault="006D57F7" w:rsidP="006D57F7">
      <w:pPr>
        <w:jc w:val="both"/>
        <w:rPr>
          <w:sz w:val="28"/>
          <w:szCs w:val="28"/>
        </w:rPr>
      </w:pPr>
      <w:r w:rsidRPr="0034453D">
        <w:rPr>
          <w:sz w:val="28"/>
          <w:szCs w:val="28"/>
        </w:rPr>
        <w:t>- на передачу полномочий в части обеспечения условий для развития на территории города массовой физической культуры и спорта, организации проведения официальных физкультурно-оздоровительных и спортивных мероприятий  города</w:t>
      </w:r>
      <w:r>
        <w:rPr>
          <w:sz w:val="28"/>
          <w:szCs w:val="28"/>
        </w:rPr>
        <w:t xml:space="preserve"> 5 968,6</w:t>
      </w:r>
      <w:r w:rsidRPr="0034453D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34453D">
        <w:rPr>
          <w:sz w:val="28"/>
          <w:szCs w:val="28"/>
        </w:rPr>
        <w:t>рублей;</w:t>
      </w:r>
    </w:p>
    <w:p w:rsidR="006D57F7" w:rsidRPr="0034453D" w:rsidRDefault="006D57F7" w:rsidP="006D57F7">
      <w:pPr>
        <w:jc w:val="both"/>
        <w:rPr>
          <w:sz w:val="28"/>
          <w:szCs w:val="28"/>
        </w:rPr>
      </w:pPr>
      <w:r w:rsidRPr="0034453D">
        <w:rPr>
          <w:sz w:val="28"/>
          <w:szCs w:val="28"/>
        </w:rPr>
        <w:t>- на передачу полномочий в части формирования архивных фондов поселения 9,5 тыс.</w:t>
      </w:r>
      <w:r>
        <w:rPr>
          <w:sz w:val="28"/>
          <w:szCs w:val="28"/>
        </w:rPr>
        <w:t xml:space="preserve"> </w:t>
      </w:r>
      <w:r w:rsidRPr="0034453D">
        <w:rPr>
          <w:sz w:val="28"/>
          <w:szCs w:val="28"/>
        </w:rPr>
        <w:t>рублей;</w:t>
      </w:r>
    </w:p>
    <w:p w:rsidR="006D57F7" w:rsidRPr="008C441A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части организации и осуществления мероприятий 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 2,5 тыс.</w:t>
      </w:r>
      <w:r>
        <w:rPr>
          <w:sz w:val="28"/>
          <w:szCs w:val="28"/>
        </w:rPr>
        <w:t xml:space="preserve"> </w:t>
      </w:r>
      <w:r w:rsidRPr="008C441A">
        <w:rPr>
          <w:sz w:val="28"/>
          <w:szCs w:val="28"/>
        </w:rPr>
        <w:t>рублей;</w:t>
      </w:r>
    </w:p>
    <w:p w:rsidR="006D57F7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части осуществления закупок товаров, работ, услуг для обеспечения муниципальных нужд 44,9 тыс.</w:t>
      </w:r>
      <w:r>
        <w:rPr>
          <w:sz w:val="28"/>
          <w:szCs w:val="28"/>
        </w:rPr>
        <w:t xml:space="preserve"> </w:t>
      </w:r>
      <w:r w:rsidRPr="008C441A">
        <w:rPr>
          <w:sz w:val="28"/>
          <w:szCs w:val="28"/>
        </w:rPr>
        <w:t>рублей;</w:t>
      </w:r>
    </w:p>
    <w:p w:rsidR="006D57F7" w:rsidRPr="008C441A" w:rsidRDefault="006D57F7" w:rsidP="006D57F7">
      <w:pPr>
        <w:jc w:val="both"/>
        <w:rPr>
          <w:sz w:val="28"/>
          <w:szCs w:val="28"/>
        </w:rPr>
      </w:pPr>
      <w:r w:rsidRPr="008C441A">
        <w:rPr>
          <w:sz w:val="28"/>
          <w:szCs w:val="28"/>
        </w:rPr>
        <w:t>- на передачу полномочий в сфере</w:t>
      </w:r>
      <w:r>
        <w:rPr>
          <w:sz w:val="28"/>
          <w:szCs w:val="28"/>
        </w:rPr>
        <w:t xml:space="preserve"> организации похоронного дела – 0,5 тыс. рублей.</w:t>
      </w:r>
    </w:p>
    <w:p w:rsidR="000F1FF8" w:rsidRDefault="006D57F7" w:rsidP="00625C9C">
      <w:pPr>
        <w:pStyle w:val="af0"/>
        <w:spacing w:line="240" w:lineRule="auto"/>
        <w:ind w:firstLine="709"/>
      </w:pPr>
      <w:r w:rsidRPr="00E33B55">
        <w:rPr>
          <w:bCs/>
          <w:sz w:val="30"/>
          <w:szCs w:val="30"/>
        </w:rPr>
        <w:t>- на осуществление полномочий по установлению размера пенсии за выслугу лет, назначению, выплате, перерасчету, индексации, и возобновлению пенсии за выслугу лет лицам, замещавшим муниципальные должности и должности муниципальной службы в сельсовете (городе) 1</w:t>
      </w:r>
      <w:r>
        <w:rPr>
          <w:bCs/>
          <w:sz w:val="30"/>
          <w:szCs w:val="30"/>
        </w:rPr>
        <w:t xml:space="preserve"> </w:t>
      </w:r>
      <w:r w:rsidRPr="00E33B55">
        <w:rPr>
          <w:bCs/>
          <w:sz w:val="30"/>
          <w:szCs w:val="30"/>
        </w:rPr>
        <w:t>216,2 тыс.рублей.</w:t>
      </w:r>
      <w:r w:rsidR="000F1FF8">
        <w:rPr>
          <w:szCs w:val="28"/>
        </w:rPr>
        <w:t xml:space="preserve"> </w:t>
      </w:r>
      <w:r w:rsidR="00475DE7">
        <w:br w:type="textWrapping" w:clear="all"/>
      </w:r>
    </w:p>
    <w:p w:rsidR="00625C9C" w:rsidRPr="007179A5" w:rsidRDefault="007179A5" w:rsidP="007179A5">
      <w:pPr>
        <w:widowControl w:val="0"/>
        <w:spacing w:before="120" w:line="360" w:lineRule="auto"/>
        <w:ind w:left="1135" w:firstLine="0"/>
        <w:jc w:val="center"/>
        <w:rPr>
          <w:b/>
          <w:sz w:val="28"/>
          <w:szCs w:val="28"/>
        </w:rPr>
      </w:pPr>
      <w:bookmarkStart w:id="0" w:name="_Toc275701747"/>
      <w:bookmarkStart w:id="1" w:name="_Toc309124957"/>
      <w:r>
        <w:rPr>
          <w:b/>
          <w:sz w:val="28"/>
          <w:szCs w:val="28"/>
        </w:rPr>
        <w:t>4.</w:t>
      </w:r>
      <w:r w:rsidR="00800F82" w:rsidRPr="007179A5">
        <w:rPr>
          <w:b/>
          <w:sz w:val="28"/>
          <w:szCs w:val="28"/>
        </w:rPr>
        <w:t>Расход</w:t>
      </w:r>
      <w:r w:rsidR="004D712A" w:rsidRPr="007179A5">
        <w:rPr>
          <w:b/>
          <w:sz w:val="28"/>
          <w:szCs w:val="28"/>
        </w:rPr>
        <w:t>ная часть проекта районного бюджета на 2015 год</w:t>
      </w:r>
    </w:p>
    <w:p w:rsidR="004D712A" w:rsidRPr="00625C9C" w:rsidRDefault="00625C9C" w:rsidP="00625C9C">
      <w:pPr>
        <w:pStyle w:val="afb"/>
        <w:widowControl w:val="0"/>
        <w:spacing w:before="120" w:line="360" w:lineRule="auto"/>
        <w:ind w:left="709" w:firstLine="0"/>
        <w:jc w:val="center"/>
        <w:rPr>
          <w:rFonts w:ascii="Times New Roman" w:hAnsi="Times New Roman"/>
          <w:b/>
          <w:sz w:val="28"/>
          <w:szCs w:val="28"/>
        </w:rPr>
      </w:pPr>
      <w:r w:rsidRPr="00625C9C">
        <w:rPr>
          <w:rFonts w:ascii="Times New Roman" w:hAnsi="Times New Roman"/>
          <w:b/>
          <w:sz w:val="28"/>
          <w:szCs w:val="28"/>
        </w:rPr>
        <w:t>(после публичных слушаний)</w:t>
      </w:r>
      <w:r w:rsidR="004D712A" w:rsidRPr="00625C9C">
        <w:rPr>
          <w:rFonts w:ascii="Times New Roman" w:hAnsi="Times New Roman"/>
          <w:b/>
          <w:sz w:val="28"/>
          <w:szCs w:val="28"/>
        </w:rPr>
        <w:t>.</w:t>
      </w:r>
    </w:p>
    <w:p w:rsidR="00FC0A01" w:rsidRPr="004D712A" w:rsidRDefault="00583560" w:rsidP="004D712A">
      <w:pPr>
        <w:pStyle w:val="afb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4D712A">
        <w:rPr>
          <w:rFonts w:ascii="Times New Roman" w:hAnsi="Times New Roman"/>
          <w:color w:val="000000"/>
          <w:sz w:val="28"/>
          <w:szCs w:val="28"/>
        </w:rPr>
        <w:t xml:space="preserve">Структура расходов </w:t>
      </w:r>
      <w:r w:rsidR="004D712A">
        <w:rPr>
          <w:rFonts w:ascii="Times New Roman" w:hAnsi="Times New Roman"/>
          <w:color w:val="000000"/>
          <w:sz w:val="28"/>
          <w:szCs w:val="28"/>
        </w:rPr>
        <w:t xml:space="preserve">районного </w:t>
      </w:r>
      <w:r w:rsidRPr="004D712A">
        <w:rPr>
          <w:rFonts w:ascii="Times New Roman" w:hAnsi="Times New Roman"/>
          <w:color w:val="000000"/>
          <w:sz w:val="28"/>
          <w:szCs w:val="28"/>
        </w:rPr>
        <w:t>бюджета на 201</w:t>
      </w:r>
      <w:r w:rsidR="00625C9C">
        <w:rPr>
          <w:rFonts w:ascii="Times New Roman" w:hAnsi="Times New Roman"/>
          <w:color w:val="000000"/>
          <w:sz w:val="28"/>
          <w:szCs w:val="28"/>
        </w:rPr>
        <w:t>5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 год состоит из </w:t>
      </w:r>
      <w:r w:rsidRPr="00406A52">
        <w:rPr>
          <w:rFonts w:ascii="Times New Roman" w:hAnsi="Times New Roman"/>
          <w:color w:val="000000"/>
          <w:sz w:val="28"/>
          <w:szCs w:val="28"/>
        </w:rPr>
        <w:t>12</w:t>
      </w:r>
      <w:r w:rsidRPr="004D712A">
        <w:rPr>
          <w:rFonts w:ascii="Times New Roman" w:hAnsi="Times New Roman"/>
          <w:color w:val="000000"/>
          <w:sz w:val="28"/>
          <w:szCs w:val="28"/>
        </w:rPr>
        <w:t xml:space="preserve"> разделов функциональной классификации расходов бюджетов бюджетной системы Российской Федерации. </w:t>
      </w:r>
    </w:p>
    <w:p w:rsidR="00D53B84" w:rsidRPr="00A40CAB" w:rsidRDefault="00583560" w:rsidP="001A3B4B">
      <w:pPr>
        <w:widowControl w:val="0"/>
        <w:jc w:val="both"/>
        <w:rPr>
          <w:sz w:val="28"/>
          <w:szCs w:val="28"/>
        </w:rPr>
      </w:pPr>
      <w:r w:rsidRPr="00A40CAB">
        <w:rPr>
          <w:color w:val="000000"/>
          <w:sz w:val="28"/>
          <w:szCs w:val="28"/>
        </w:rPr>
        <w:t xml:space="preserve">Расходы бюджета в соответствии с ведомственной структурой расходов на </w:t>
      </w:r>
      <w:r w:rsidR="001A3B4B">
        <w:rPr>
          <w:color w:val="000000"/>
          <w:sz w:val="28"/>
          <w:szCs w:val="28"/>
        </w:rPr>
        <w:t>2015 год</w:t>
      </w:r>
      <w:r w:rsidRPr="00A40CAB">
        <w:rPr>
          <w:color w:val="000000"/>
          <w:sz w:val="28"/>
          <w:szCs w:val="28"/>
        </w:rPr>
        <w:t xml:space="preserve"> будут осуществлять </w:t>
      </w:r>
      <w:r w:rsidR="00EF20C0">
        <w:rPr>
          <w:color w:val="000000"/>
          <w:sz w:val="28"/>
          <w:szCs w:val="28"/>
        </w:rPr>
        <w:t>6</w:t>
      </w:r>
      <w:r w:rsidRPr="00A40CAB">
        <w:rPr>
          <w:color w:val="000000"/>
          <w:sz w:val="28"/>
          <w:szCs w:val="28"/>
        </w:rPr>
        <w:t xml:space="preserve"> главных распорядителей бюджетных средств. </w:t>
      </w:r>
      <w:bookmarkEnd w:id="0"/>
      <w:bookmarkEnd w:id="1"/>
    </w:p>
    <w:p w:rsidR="001B3621" w:rsidRPr="00A40CAB" w:rsidRDefault="001B3621" w:rsidP="001A3B4B">
      <w:pPr>
        <w:jc w:val="both"/>
        <w:rPr>
          <w:sz w:val="28"/>
        </w:rPr>
      </w:pPr>
      <w:r w:rsidRPr="00A40CAB">
        <w:rPr>
          <w:sz w:val="28"/>
        </w:rPr>
        <w:t>Общая сумма расходов на 201</w:t>
      </w:r>
      <w:r w:rsidR="001A3B4B">
        <w:rPr>
          <w:sz w:val="28"/>
        </w:rPr>
        <w:t>5</w:t>
      </w:r>
      <w:r w:rsidRPr="00A40CAB">
        <w:rPr>
          <w:sz w:val="28"/>
        </w:rPr>
        <w:t xml:space="preserve"> год </w:t>
      </w:r>
      <w:r w:rsidR="00625C9C">
        <w:rPr>
          <w:sz w:val="28"/>
          <w:szCs w:val="28"/>
        </w:rPr>
        <w:t>(после публичных слушаний)</w:t>
      </w:r>
      <w:r w:rsidR="00625C9C" w:rsidRPr="00715B75">
        <w:rPr>
          <w:sz w:val="28"/>
          <w:szCs w:val="28"/>
        </w:rPr>
        <w:t xml:space="preserve"> </w:t>
      </w:r>
      <w:r w:rsidRPr="00A40CAB">
        <w:rPr>
          <w:sz w:val="28"/>
        </w:rPr>
        <w:t xml:space="preserve">запланирована в сумме </w:t>
      </w:r>
      <w:r w:rsidR="001A3B4B">
        <w:rPr>
          <w:sz w:val="28"/>
        </w:rPr>
        <w:t>376 </w:t>
      </w:r>
      <w:r w:rsidR="00625C9C">
        <w:rPr>
          <w:sz w:val="28"/>
        </w:rPr>
        <w:t>863</w:t>
      </w:r>
      <w:r w:rsidR="001A3B4B">
        <w:rPr>
          <w:sz w:val="28"/>
        </w:rPr>
        <w:t>,</w:t>
      </w:r>
      <w:r w:rsidR="00625C9C">
        <w:rPr>
          <w:sz w:val="28"/>
        </w:rPr>
        <w:t>4</w:t>
      </w:r>
      <w:r w:rsidRPr="00A40CAB">
        <w:rPr>
          <w:sz w:val="28"/>
        </w:rPr>
        <w:t xml:space="preserve"> тыс. руб</w:t>
      </w:r>
      <w:r w:rsidR="001A3B4B">
        <w:rPr>
          <w:sz w:val="28"/>
        </w:rPr>
        <w:t>лей</w:t>
      </w:r>
      <w:r w:rsidRPr="00A40CAB">
        <w:rPr>
          <w:sz w:val="28"/>
        </w:rPr>
        <w:t>.</w:t>
      </w:r>
    </w:p>
    <w:p w:rsidR="00FC0A01" w:rsidRDefault="00FC0A01" w:rsidP="001A3B4B">
      <w:pPr>
        <w:ind w:firstLine="539"/>
        <w:jc w:val="center"/>
        <w:rPr>
          <w:b/>
          <w:sz w:val="28"/>
        </w:rPr>
      </w:pPr>
      <w:r>
        <w:rPr>
          <w:b/>
          <w:sz w:val="28"/>
        </w:rPr>
        <w:t xml:space="preserve">Структура и динамика расходов </w:t>
      </w:r>
      <w:r w:rsidR="001A3B4B">
        <w:rPr>
          <w:b/>
          <w:sz w:val="28"/>
        </w:rPr>
        <w:t>районного</w:t>
      </w:r>
      <w:r>
        <w:rPr>
          <w:b/>
          <w:sz w:val="28"/>
        </w:rPr>
        <w:t xml:space="preserve"> бюджета</w:t>
      </w:r>
      <w:r w:rsidR="00625C9C">
        <w:rPr>
          <w:b/>
          <w:sz w:val="28"/>
        </w:rPr>
        <w:t xml:space="preserve"> </w:t>
      </w:r>
      <w:r w:rsidR="00625C9C" w:rsidRPr="00625C9C">
        <w:rPr>
          <w:b/>
          <w:sz w:val="28"/>
          <w:szCs w:val="28"/>
        </w:rPr>
        <w:t>(после публичных слушаний)</w:t>
      </w:r>
      <w:r>
        <w:rPr>
          <w:b/>
          <w:sz w:val="28"/>
        </w:rPr>
        <w:t>, приведена в следующей таблице (тыс. руб., %).</w:t>
      </w:r>
    </w:p>
    <w:p w:rsidR="007179A5" w:rsidRDefault="007179A5" w:rsidP="001A3B4B">
      <w:pPr>
        <w:ind w:firstLine="539"/>
        <w:jc w:val="center"/>
        <w:rPr>
          <w:b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3119"/>
        <w:gridCol w:w="1134"/>
        <w:gridCol w:w="1088"/>
        <w:gridCol w:w="1038"/>
        <w:gridCol w:w="851"/>
        <w:gridCol w:w="2835"/>
      </w:tblGrid>
      <w:tr w:rsidR="00625C9C" w:rsidTr="00625C9C">
        <w:trPr>
          <w:trHeight w:val="66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ind w:firstLine="4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Наименование расходов</w:t>
            </w:r>
          </w:p>
          <w:p w:rsidR="00625C9C" w:rsidRDefault="00625C9C" w:rsidP="00406A52">
            <w:pPr>
              <w:jc w:val="center"/>
            </w:pP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2015 год</w:t>
            </w:r>
          </w:p>
          <w:p w:rsidR="00625C9C" w:rsidRDefault="00625C9C" w:rsidP="00625C9C">
            <w:pPr>
              <w:jc w:val="center"/>
            </w:pPr>
            <w:r>
              <w:rPr>
                <w:b/>
                <w:sz w:val="16"/>
              </w:rPr>
              <w:t>(п</w:t>
            </w:r>
            <w:r w:rsidR="007179A5">
              <w:rPr>
                <w:b/>
                <w:sz w:val="16"/>
              </w:rPr>
              <w:t>р</w:t>
            </w:r>
            <w:r>
              <w:rPr>
                <w:b/>
                <w:sz w:val="16"/>
              </w:rPr>
              <w:t>оект)</w:t>
            </w:r>
          </w:p>
        </w:tc>
        <w:tc>
          <w:tcPr>
            <w:tcW w:w="4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625C9C" w:rsidRDefault="00625C9C" w:rsidP="00406A52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2015 год</w:t>
            </w:r>
          </w:p>
          <w:p w:rsidR="00625C9C" w:rsidRDefault="00625C9C" w:rsidP="00625C9C">
            <w:pPr>
              <w:jc w:val="center"/>
            </w:pPr>
            <w:r>
              <w:rPr>
                <w:b/>
                <w:sz w:val="16"/>
              </w:rPr>
              <w:t>(после публичных слушаний)</w:t>
            </w:r>
          </w:p>
        </w:tc>
      </w:tr>
      <w:tr w:rsidR="00017F97" w:rsidTr="00D9074B">
        <w:trPr>
          <w:trHeight w:val="9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406A5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уд. вес %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19"/>
              <w:jc w:val="center"/>
            </w:pPr>
            <w:r>
              <w:rPr>
                <w:b/>
                <w:sz w:val="14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3D1009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уд.</w:t>
            </w:r>
          </w:p>
          <w:p w:rsidR="00017F97" w:rsidRDefault="00017F97" w:rsidP="003D1009">
            <w:pPr>
              <w:ind w:firstLine="0"/>
              <w:jc w:val="center"/>
            </w:pPr>
            <w:r>
              <w:rPr>
                <w:b/>
                <w:sz w:val="14"/>
              </w:rPr>
              <w:t>вес%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  <w:vAlign w:val="center"/>
          </w:tcPr>
          <w:p w:rsidR="00017F97" w:rsidRDefault="00017F97" w:rsidP="00625C9C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изменение структуры к 2015 г.</w:t>
            </w:r>
          </w:p>
          <w:p w:rsidR="00017F97" w:rsidRDefault="00017F97" w:rsidP="00CF08C6">
            <w:pPr>
              <w:ind w:firstLine="19"/>
              <w:jc w:val="center"/>
            </w:pPr>
            <w:r>
              <w:rPr>
                <w:b/>
                <w:sz w:val="14"/>
              </w:rPr>
              <w:t>(проект)</w:t>
            </w:r>
          </w:p>
        </w:tc>
      </w:tr>
      <w:tr w:rsidR="00017F97" w:rsidRPr="00BF6E0B" w:rsidTr="00760518">
        <w:trPr>
          <w:trHeight w:val="315"/>
        </w:trPr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hanging="15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50 559,3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892D4F">
            <w:pPr>
              <w:ind w:hanging="15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50 559,3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7D1DA8">
        <w:trPr>
          <w:trHeight w:val="11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27 773,4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27 773,4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9E1804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9 289,7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9 289,7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5801AA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0135BD" w:rsidRDefault="00017F97" w:rsidP="00DD3694">
            <w:pPr>
              <w:ind w:firstLine="34"/>
            </w:pPr>
            <w:r w:rsidRPr="000135BD">
              <w:rPr>
                <w:sz w:val="16"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6 931,7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892D4F">
            <w:pPr>
              <w:ind w:hanging="15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6 931,7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02271C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6 564,5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6 564,5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587F7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272,7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272,7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96021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797056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D3699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EE6B7E">
        <w:trPr>
          <w:trHeight w:val="96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A7495B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6 927,6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892D4F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A7495B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6 927,6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892D4F" w:rsidRDefault="00017F97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0876C6" w:rsidRDefault="002C495A" w:rsidP="00D36991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BE681A">
        <w:trPr>
          <w:trHeight w:val="9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  <w:p w:rsidR="00017F97" w:rsidRDefault="00017F97" w:rsidP="00DD3694">
            <w:pPr>
              <w:ind w:firstLine="34"/>
              <w:rPr>
                <w:sz w:val="16"/>
              </w:rPr>
            </w:pPr>
          </w:p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Обеспечение пожарной безопасности</w:t>
            </w:r>
          </w:p>
          <w:p w:rsidR="00017F97" w:rsidRDefault="00017F97" w:rsidP="00DD3694">
            <w:pPr>
              <w:ind w:firstLine="34"/>
              <w:rPr>
                <w:sz w:val="16"/>
              </w:rPr>
            </w:pPr>
          </w:p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2 944,1</w:t>
            </w: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3 983,5</w:t>
            </w: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rPr>
                <w:sz w:val="16"/>
                <w:szCs w:val="16"/>
              </w:rPr>
            </w:pPr>
          </w:p>
          <w:p w:rsidR="00017F97" w:rsidRPr="00CF08C6" w:rsidRDefault="00017F97" w:rsidP="00625C9C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2 944,1</w:t>
            </w: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3 983,5</w:t>
            </w: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  <w:p w:rsidR="00017F97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D3699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1,1</w:t>
            </w:r>
          </w:p>
          <w:p w:rsidR="00017F97" w:rsidRDefault="00017F97" w:rsidP="00D36991">
            <w:pPr>
              <w:ind w:firstLine="0"/>
              <w:rPr>
                <w:sz w:val="16"/>
                <w:szCs w:val="16"/>
              </w:rPr>
            </w:pPr>
          </w:p>
          <w:p w:rsidR="00017F97" w:rsidRDefault="00017F97" w:rsidP="00D36991">
            <w:pPr>
              <w:ind w:firstLine="0"/>
              <w:rPr>
                <w:sz w:val="16"/>
                <w:szCs w:val="16"/>
              </w:rPr>
            </w:pPr>
          </w:p>
          <w:p w:rsidR="00017F97" w:rsidRPr="00CF08C6" w:rsidRDefault="00017F97" w:rsidP="00D3699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2C495A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Pr="00196021" w:rsidRDefault="002C495A" w:rsidP="000876C6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017F97" w:rsidRPr="00196021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Pr="00196021" w:rsidRDefault="00017F97" w:rsidP="003D1009">
            <w:pPr>
              <w:ind w:firstLine="0"/>
              <w:rPr>
                <w:sz w:val="16"/>
                <w:szCs w:val="16"/>
              </w:rPr>
            </w:pPr>
          </w:p>
          <w:p w:rsidR="00017F97" w:rsidRPr="00196021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 w:rsidRPr="00196021">
              <w:rPr>
                <w:sz w:val="16"/>
                <w:szCs w:val="16"/>
              </w:rPr>
              <w:t xml:space="preserve">        0</w:t>
            </w:r>
            <w:r w:rsidR="002C495A">
              <w:rPr>
                <w:sz w:val="16"/>
                <w:szCs w:val="16"/>
              </w:rPr>
              <w:t>,0</w:t>
            </w:r>
          </w:p>
        </w:tc>
      </w:tr>
      <w:tr w:rsidR="00017F97" w:rsidTr="0080323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44 413,2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64296">
              <w:rPr>
                <w:b/>
                <w:sz w:val="16"/>
                <w:szCs w:val="16"/>
              </w:rPr>
              <w:t>44 413,2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64296" w:rsidRDefault="00017F97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2326EB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Общеэкономические 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532CE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Топливно-энергетический комплекс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2C495A">
            <w:pPr>
              <w:tabs>
                <w:tab w:val="left" w:pos="1110"/>
                <w:tab w:val="center" w:pos="1319"/>
              </w:tabs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0334A6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Сельское хозяйство и рыболовство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30 900,4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30 900,4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00232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Транспорт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3 162,0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3 162,0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0,84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066B16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Дорожное хозяйство (дорожные фонды)</w:t>
            </w:r>
          </w:p>
          <w:p w:rsidR="00017F97" w:rsidRDefault="00017F97" w:rsidP="00DD3694">
            <w:pPr>
              <w:ind w:firstLine="34"/>
              <w:rPr>
                <w:sz w:val="16"/>
              </w:rPr>
            </w:pPr>
          </w:p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Связь и информатика</w:t>
            </w:r>
          </w:p>
          <w:p w:rsidR="00017F97" w:rsidRDefault="00017F97" w:rsidP="00DD3694">
            <w:pPr>
              <w:ind w:firstLine="34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2 375,0</w:t>
            </w: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1 155,2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  <w:p w:rsidR="00017F97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2 375,0</w:t>
            </w: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1 155,2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0,63</w:t>
            </w: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0,31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2C495A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DA539D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6 675,2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6 675,2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2B6A62">
        <w:trPr>
          <w:trHeight w:val="5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11 920,7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11 920,7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D36991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0876C6" w:rsidRDefault="002C495A" w:rsidP="00D36991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342057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Жилищное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017F97" w:rsidP="003D1009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052AC7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11 090,2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11 090,2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B43D28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1E67D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Благоустройство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442256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Другие вопросы в области жилищно-коммунального хозяйства</w:t>
            </w:r>
          </w:p>
          <w:p w:rsidR="00017F97" w:rsidRPr="00C07AAE" w:rsidRDefault="00017F97" w:rsidP="00DD3694">
            <w:pPr>
              <w:ind w:firstLine="34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892D4F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E065BB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b/>
                <w:sz w:val="16"/>
              </w:rPr>
            </w:pPr>
            <w:r w:rsidRPr="00C07AAE">
              <w:rPr>
                <w:b/>
                <w:sz w:val="16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CF0430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F845FB" w:rsidRDefault="00017F97" w:rsidP="00DD3694">
            <w:pPr>
              <w:ind w:firstLine="34"/>
              <w:rPr>
                <w:sz w:val="16"/>
              </w:rPr>
            </w:pPr>
            <w:r w:rsidRPr="00F845FB">
              <w:rPr>
                <w:sz w:val="16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right="-99" w:firstLine="19"/>
              <w:rPr>
                <w:sz w:val="16"/>
                <w:szCs w:val="16"/>
              </w:rPr>
            </w:pPr>
            <w:r w:rsidRPr="00D44F22">
              <w:rPr>
                <w:sz w:val="16"/>
                <w:szCs w:val="16"/>
              </w:rPr>
              <w:t>25,0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right="-99" w:firstLine="19"/>
              <w:rPr>
                <w:sz w:val="16"/>
                <w:szCs w:val="16"/>
              </w:rPr>
            </w:pPr>
            <w:r w:rsidRPr="00D44F22">
              <w:rPr>
                <w:sz w:val="16"/>
                <w:szCs w:val="16"/>
              </w:rPr>
              <w:t>25,0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:rsidR="00017F97" w:rsidRPr="00196021" w:rsidRDefault="002C495A" w:rsidP="002C495A">
            <w:pPr>
              <w:ind w:left="-118" w:right="-99"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627CCA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b/>
                <w:sz w:val="16"/>
              </w:rPr>
            </w:pPr>
          </w:p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165 742,4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right="-99" w:firstLine="19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165 742,4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D14CCE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44,</w:t>
            </w:r>
            <w:r w:rsidR="00D459A0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B756B" w:rsidRDefault="002C495A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0,00</w:t>
            </w:r>
          </w:p>
        </w:tc>
      </w:tr>
      <w:tr w:rsidR="00017F97" w:rsidTr="00DF3003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55 686,8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2C495A">
            <w:pPr>
              <w:ind w:firstLine="19"/>
              <w:jc w:val="center"/>
              <w:rPr>
                <w:sz w:val="16"/>
                <w:szCs w:val="16"/>
              </w:rPr>
            </w:pPr>
            <w:r w:rsidRPr="00D459A0">
              <w:rPr>
                <w:sz w:val="16"/>
                <w:szCs w:val="16"/>
              </w:rPr>
              <w:t>55</w:t>
            </w:r>
            <w:r w:rsidR="002C495A" w:rsidRPr="00D459A0">
              <w:rPr>
                <w:sz w:val="16"/>
                <w:szCs w:val="16"/>
              </w:rPr>
              <w:t> 756,6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+69,8</w:t>
            </w:r>
          </w:p>
        </w:tc>
      </w:tr>
      <w:tr w:rsidR="00017F97" w:rsidTr="001F78D9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Общее образование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89 024,1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 w:rsidRPr="00D459A0">
              <w:rPr>
                <w:sz w:val="16"/>
                <w:szCs w:val="16"/>
              </w:rPr>
              <w:t>88 954,3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D459A0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23,</w:t>
            </w:r>
            <w:r w:rsidR="00D459A0">
              <w:rPr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-69,8</w:t>
            </w:r>
          </w:p>
        </w:tc>
      </w:tr>
      <w:tr w:rsidR="00017F97" w:rsidTr="008710A9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2 551,5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2 551,5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5A3E3E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18 480,0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18 480,0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310FF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 xml:space="preserve">КУЛЬТУРА,  КИНЕМАТОГРАФИЯ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37 275,5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892D4F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9,9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D44F22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D44F22">
              <w:rPr>
                <w:b/>
                <w:sz w:val="16"/>
                <w:szCs w:val="16"/>
              </w:rPr>
              <w:t>37 275,5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892D4F" w:rsidRDefault="00017F97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892D4F">
              <w:rPr>
                <w:b/>
                <w:sz w:val="16"/>
                <w:szCs w:val="16"/>
              </w:rPr>
              <w:t>9,9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B756B" w:rsidRDefault="002C495A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D20726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Культура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30 641,4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D14CCE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867BF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F845FB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lastRenderedPageBreak/>
              <w:t>К</w:t>
            </w:r>
            <w:r w:rsidRPr="00F845FB">
              <w:rPr>
                <w:sz w:val="16"/>
              </w:rPr>
              <w:t>инематография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973285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6 025,8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6 025,8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A12D38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СОЦИАЛЬНАЯ ПОЛИТИКА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right="-241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12 274,7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3,3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170758">
            <w:pPr>
              <w:ind w:right="-241" w:hanging="108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12 274,7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892D4F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B756B" w:rsidRDefault="002C495A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BF59D2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  <w:rPr>
                <w:sz w:val="16"/>
              </w:rPr>
            </w:pPr>
            <w:r>
              <w:rPr>
                <w:sz w:val="16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3 639,3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3 639,3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E939D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6 371,6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6 371,6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74083C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Охрана семьи и детства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2 263,8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2 263,8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184708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33 890,1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33 890,1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3D1009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B756B" w:rsidRDefault="002C495A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A550D0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Массовый спорт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33 890,1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33 890,1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871442">
        <w:trPr>
          <w:trHeight w:val="6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Другие вопросы в области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464B68">
        <w:trPr>
          <w:trHeight w:val="40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3 841,3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 w:rsidRPr="00170758">
              <w:rPr>
                <w:b/>
                <w:sz w:val="16"/>
                <w:szCs w:val="16"/>
              </w:rPr>
              <w:t>3 841,3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B43D28">
            <w:pPr>
              <w:ind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B756B" w:rsidRDefault="00017F97" w:rsidP="003D1009">
            <w:pPr>
              <w:ind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0,0</w:t>
            </w:r>
          </w:p>
        </w:tc>
      </w:tr>
      <w:tr w:rsidR="00017F97" w:rsidTr="008707AB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Телевидение и радиовещание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1 645,3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1 645,3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CF08C6" w:rsidRDefault="00017F97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17F97" w:rsidRPr="00196021" w:rsidRDefault="002C495A" w:rsidP="00B43D28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017F97" w:rsidTr="008C61F7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sz w:val="16"/>
              </w:rPr>
              <w:t>Периодическая печать и издательства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2 196,0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3D1009">
            <w:pPr>
              <w:ind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CF08C6" w:rsidRDefault="00017F97" w:rsidP="00B43D2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017F97" w:rsidRPr="00196021" w:rsidRDefault="002C495A" w:rsidP="002C495A">
            <w:pPr>
              <w:ind w:firstLine="19"/>
              <w:jc w:val="center"/>
              <w:rPr>
                <w:sz w:val="16"/>
                <w:szCs w:val="16"/>
              </w:rPr>
            </w:pPr>
            <w:bookmarkStart w:id="2" w:name="_GoBack"/>
            <w:bookmarkEnd w:id="2"/>
            <w:r>
              <w:rPr>
                <w:sz w:val="16"/>
                <w:szCs w:val="16"/>
              </w:rPr>
              <w:t>0,0</w:t>
            </w:r>
          </w:p>
        </w:tc>
      </w:tr>
      <w:tr w:rsidR="00017F97" w:rsidTr="009019FF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973914" w:rsidRDefault="00017F97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9 043,4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625C9C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2,4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2C495A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9 720,9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70758" w:rsidRDefault="00017F97" w:rsidP="003D1009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2,</w:t>
            </w:r>
            <w:r w:rsidR="00D459A0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+677,5</w:t>
            </w:r>
          </w:p>
        </w:tc>
      </w:tr>
      <w:tr w:rsidR="00017F97" w:rsidTr="00164BBD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973914" w:rsidRDefault="00017F97" w:rsidP="00DD3694">
            <w:pPr>
              <w:ind w:firstLine="34"/>
              <w:rPr>
                <w:bCs/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Дотации на выравнивание бюджетной обеспеченности 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5 761,9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2C495A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5 754,4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0F7E8B">
            <w:pPr>
              <w:ind w:left="-118" w:right="-99"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left="-118" w:right="-99" w:firstLine="1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-7,5</w:t>
            </w:r>
          </w:p>
        </w:tc>
      </w:tr>
      <w:tr w:rsidR="00017F97" w:rsidTr="00DF2B01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973914" w:rsidRDefault="00017F97" w:rsidP="00DD3694">
            <w:pPr>
              <w:ind w:firstLine="34"/>
              <w:rPr>
                <w:sz w:val="16"/>
                <w:szCs w:val="16"/>
              </w:rPr>
            </w:pPr>
            <w:r w:rsidRPr="00973914">
              <w:rPr>
                <w:bCs/>
                <w:sz w:val="16"/>
                <w:szCs w:val="16"/>
              </w:rPr>
              <w:t>Прочие межбюджетные трансферты</w:t>
            </w:r>
            <w:r>
              <w:rPr>
                <w:bCs/>
                <w:sz w:val="16"/>
                <w:szCs w:val="16"/>
              </w:rPr>
              <w:t xml:space="preserve"> бюджетам </w:t>
            </w:r>
            <w:r w:rsidRPr="00973914">
              <w:rPr>
                <w:bCs/>
                <w:sz w:val="16"/>
                <w:szCs w:val="16"/>
              </w:rPr>
              <w:t>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3 281,5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017F97" w:rsidP="00625C9C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0,9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2C495A" w:rsidP="003D1009">
            <w:pPr>
              <w:ind w:left="-118" w:right="-99" w:firstLine="1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3 966,5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CF08C6" w:rsidRDefault="00D459A0" w:rsidP="000F7E8B">
            <w:pPr>
              <w:ind w:left="-118" w:right="-99" w:firstLine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1,0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left w:w="108" w:type="dxa"/>
              <w:right w:w="108" w:type="dxa"/>
            </w:tcMar>
          </w:tcPr>
          <w:p w:rsidR="00017F97" w:rsidRPr="00196021" w:rsidRDefault="002C495A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+685,0</w:t>
            </w:r>
          </w:p>
        </w:tc>
      </w:tr>
      <w:tr w:rsidR="00017F97" w:rsidTr="00C67B50">
        <w:trPr>
          <w:trHeight w:val="31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DD3694">
            <w:pPr>
              <w:ind w:firstLine="34"/>
            </w:pPr>
            <w:r>
              <w:rPr>
                <w:b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376 185,9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625C9C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017F97" w:rsidRDefault="00017F97" w:rsidP="00625C9C">
            <w:pPr>
              <w:ind w:right="-99" w:firstLine="0"/>
              <w:rPr>
                <w:b/>
                <w:sz w:val="16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left="-118" w:right="-99" w:firstLine="1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376 185,9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017F97" w:rsidP="003D1009">
            <w:pPr>
              <w:ind w:left="-118" w:right="-99" w:firstLine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100,0</w:t>
            </w:r>
          </w:p>
          <w:p w:rsidR="00017F97" w:rsidRDefault="00017F97" w:rsidP="003D1009">
            <w:pPr>
              <w:ind w:right="-99" w:firstLine="0"/>
              <w:rPr>
                <w:b/>
                <w:sz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tcMar>
              <w:left w:w="108" w:type="dxa"/>
              <w:right w:w="108" w:type="dxa"/>
            </w:tcMar>
          </w:tcPr>
          <w:p w:rsidR="00017F97" w:rsidRDefault="00422C9A" w:rsidP="003D1009">
            <w:pPr>
              <w:ind w:left="-118" w:right="-99" w:firstLine="19"/>
              <w:jc w:val="center"/>
              <w:rPr>
                <w:b/>
                <w:color w:val="000000"/>
                <w:sz w:val="16"/>
              </w:rPr>
            </w:pPr>
            <w:r>
              <w:rPr>
                <w:b/>
                <w:sz w:val="16"/>
              </w:rPr>
              <w:t>+677,5</w:t>
            </w:r>
          </w:p>
        </w:tc>
      </w:tr>
    </w:tbl>
    <w:p w:rsidR="00FC0A01" w:rsidRDefault="00FC0A01" w:rsidP="00FC0A01">
      <w:pPr>
        <w:jc w:val="both"/>
        <w:rPr>
          <w:b/>
        </w:rPr>
      </w:pPr>
    </w:p>
    <w:p w:rsidR="00DE0D82" w:rsidRPr="00881805" w:rsidRDefault="00BE7BEB" w:rsidP="0009228F">
      <w:pPr>
        <w:jc w:val="both"/>
        <w:rPr>
          <w:sz w:val="28"/>
          <w:szCs w:val="28"/>
        </w:rPr>
      </w:pPr>
      <w:r>
        <w:rPr>
          <w:sz w:val="28"/>
          <w:szCs w:val="28"/>
        </w:rPr>
        <w:t>Рост</w:t>
      </w:r>
      <w:r w:rsidR="00DE0D82" w:rsidRPr="00881805">
        <w:rPr>
          <w:sz w:val="28"/>
          <w:szCs w:val="28"/>
        </w:rPr>
        <w:t xml:space="preserve"> общего объема расходов </w:t>
      </w:r>
      <w:r>
        <w:rPr>
          <w:sz w:val="28"/>
          <w:szCs w:val="28"/>
        </w:rPr>
        <w:t>районного</w:t>
      </w:r>
      <w:r w:rsidR="00DE0D82" w:rsidRPr="00881805">
        <w:rPr>
          <w:sz w:val="28"/>
          <w:szCs w:val="28"/>
        </w:rPr>
        <w:t xml:space="preserve"> бюджета в 201</w:t>
      </w:r>
      <w:r>
        <w:rPr>
          <w:sz w:val="28"/>
          <w:szCs w:val="28"/>
        </w:rPr>
        <w:t>5</w:t>
      </w:r>
      <w:r w:rsidR="00DE0D82" w:rsidRPr="00881805">
        <w:rPr>
          <w:sz w:val="28"/>
          <w:szCs w:val="28"/>
        </w:rPr>
        <w:t xml:space="preserve"> г. </w:t>
      </w:r>
      <w:r w:rsidR="00422C9A">
        <w:rPr>
          <w:sz w:val="28"/>
          <w:szCs w:val="28"/>
        </w:rPr>
        <w:t>(после публичных слушаний)</w:t>
      </w:r>
      <w:r w:rsidR="00422C9A" w:rsidRPr="00715B75">
        <w:rPr>
          <w:sz w:val="28"/>
          <w:szCs w:val="28"/>
        </w:rPr>
        <w:t xml:space="preserve"> </w:t>
      </w:r>
      <w:r w:rsidR="00DE0D82" w:rsidRPr="00881805">
        <w:rPr>
          <w:sz w:val="28"/>
          <w:szCs w:val="28"/>
        </w:rPr>
        <w:t xml:space="preserve">составит </w:t>
      </w:r>
      <w:r>
        <w:rPr>
          <w:sz w:val="28"/>
          <w:szCs w:val="28"/>
        </w:rPr>
        <w:t>–</w:t>
      </w:r>
      <w:r w:rsidR="00DE0D82" w:rsidRPr="00881805">
        <w:rPr>
          <w:sz w:val="28"/>
          <w:szCs w:val="28"/>
        </w:rPr>
        <w:t xml:space="preserve"> </w:t>
      </w:r>
      <w:r w:rsidR="00422C9A">
        <w:rPr>
          <w:sz w:val="28"/>
          <w:szCs w:val="28"/>
        </w:rPr>
        <w:t>677,5 тыс. рублей</w:t>
      </w:r>
    </w:p>
    <w:p w:rsidR="00FC0A01" w:rsidRPr="00881805" w:rsidRDefault="00FC0A01" w:rsidP="0009228F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Преимущественный удельный вес в структуре расходов имеют расходы на «Образование»  </w:t>
      </w:r>
      <w:r w:rsidR="00BE7BEB">
        <w:rPr>
          <w:sz w:val="28"/>
          <w:szCs w:val="28"/>
        </w:rPr>
        <w:t>44</w:t>
      </w:r>
      <w:r w:rsidRPr="00881805">
        <w:rPr>
          <w:sz w:val="28"/>
          <w:szCs w:val="28"/>
        </w:rPr>
        <w:t>,</w:t>
      </w:r>
      <w:r w:rsidR="00422C9A">
        <w:rPr>
          <w:sz w:val="28"/>
          <w:szCs w:val="28"/>
        </w:rPr>
        <w:t>0</w:t>
      </w:r>
      <w:r w:rsidRPr="00881805">
        <w:rPr>
          <w:sz w:val="28"/>
          <w:szCs w:val="28"/>
        </w:rPr>
        <w:t xml:space="preserve"> %, «</w:t>
      </w:r>
      <w:r w:rsidR="00430CC2">
        <w:rPr>
          <w:sz w:val="28"/>
          <w:szCs w:val="28"/>
        </w:rPr>
        <w:t>О</w:t>
      </w:r>
      <w:r w:rsidR="00430CC2" w:rsidRPr="00430CC2">
        <w:rPr>
          <w:sz w:val="28"/>
          <w:szCs w:val="28"/>
        </w:rPr>
        <w:t>бщегосударственные вопросы</w:t>
      </w:r>
      <w:r w:rsidRPr="00881805">
        <w:rPr>
          <w:sz w:val="28"/>
          <w:szCs w:val="28"/>
        </w:rPr>
        <w:t xml:space="preserve">»  </w:t>
      </w:r>
      <w:r w:rsidR="00430CC2">
        <w:rPr>
          <w:sz w:val="28"/>
          <w:szCs w:val="28"/>
        </w:rPr>
        <w:t>13,4</w:t>
      </w:r>
      <w:r w:rsidRPr="00881805">
        <w:rPr>
          <w:sz w:val="28"/>
          <w:szCs w:val="28"/>
        </w:rPr>
        <w:t xml:space="preserve">%, </w:t>
      </w:r>
      <w:r w:rsidR="00DE0D82" w:rsidRPr="00881805">
        <w:rPr>
          <w:sz w:val="28"/>
          <w:szCs w:val="28"/>
        </w:rPr>
        <w:t>«Национальная экономика»</w:t>
      </w:r>
      <w:r w:rsidR="00DE792E" w:rsidRPr="00881805">
        <w:rPr>
          <w:sz w:val="28"/>
          <w:szCs w:val="28"/>
        </w:rPr>
        <w:t xml:space="preserve"> </w:t>
      </w:r>
      <w:r w:rsidR="000F7E8B">
        <w:rPr>
          <w:sz w:val="28"/>
          <w:szCs w:val="28"/>
        </w:rPr>
        <w:t>11,8</w:t>
      </w:r>
      <w:r w:rsidR="000F7E8B" w:rsidRPr="00881805">
        <w:rPr>
          <w:sz w:val="28"/>
          <w:szCs w:val="28"/>
        </w:rPr>
        <w:t>%</w:t>
      </w:r>
      <w:r w:rsidR="0009228F">
        <w:rPr>
          <w:sz w:val="28"/>
          <w:szCs w:val="28"/>
        </w:rPr>
        <w:t>.</w:t>
      </w:r>
    </w:p>
    <w:p w:rsidR="00266C4C" w:rsidRDefault="0017670C" w:rsidP="0017670C">
      <w:pPr>
        <w:spacing w:line="360" w:lineRule="auto"/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ab/>
      </w:r>
    </w:p>
    <w:p w:rsidR="0017670C" w:rsidRPr="00881805" w:rsidRDefault="0017670C" w:rsidP="00266C4C">
      <w:pPr>
        <w:spacing w:line="360" w:lineRule="auto"/>
        <w:jc w:val="center"/>
        <w:rPr>
          <w:b/>
          <w:bCs/>
          <w:sz w:val="28"/>
          <w:szCs w:val="28"/>
        </w:rPr>
      </w:pPr>
      <w:r w:rsidRPr="00881805">
        <w:rPr>
          <w:b/>
          <w:bCs/>
          <w:sz w:val="28"/>
          <w:szCs w:val="28"/>
          <w:u w:val="single"/>
        </w:rPr>
        <w:t>Раздел 0100 «Общегосударственные вопросы»</w:t>
      </w:r>
    </w:p>
    <w:p w:rsidR="0017670C" w:rsidRPr="00881805" w:rsidRDefault="0017670C" w:rsidP="0017670C">
      <w:pPr>
        <w:pStyle w:val="af2"/>
        <w:spacing w:line="360" w:lineRule="auto"/>
        <w:jc w:val="both"/>
        <w:rPr>
          <w:sz w:val="28"/>
          <w:szCs w:val="28"/>
        </w:rPr>
      </w:pPr>
      <w:r w:rsidRPr="00881805">
        <w:rPr>
          <w:bCs/>
          <w:sz w:val="28"/>
          <w:szCs w:val="28"/>
        </w:rPr>
        <w:tab/>
        <w:t xml:space="preserve">Расходы на осуществление общегосударственных вопросов предусмотрены в сумме    </w:t>
      </w:r>
      <w:r w:rsidR="003C57D7">
        <w:rPr>
          <w:b/>
          <w:bCs/>
          <w:i/>
          <w:sz w:val="28"/>
          <w:szCs w:val="28"/>
        </w:rPr>
        <w:t>50 559,3</w:t>
      </w:r>
      <w:r w:rsidRPr="00881805">
        <w:rPr>
          <w:b/>
          <w:bCs/>
          <w:i/>
          <w:sz w:val="28"/>
          <w:szCs w:val="28"/>
        </w:rPr>
        <w:t xml:space="preserve"> тыс. рублей</w:t>
      </w:r>
      <w:r w:rsidRPr="00881805">
        <w:rPr>
          <w:bCs/>
          <w:i/>
          <w:sz w:val="28"/>
          <w:szCs w:val="28"/>
        </w:rPr>
        <w:t>,</w:t>
      </w:r>
      <w:r w:rsidRPr="00881805">
        <w:rPr>
          <w:bCs/>
          <w:sz w:val="28"/>
          <w:szCs w:val="28"/>
        </w:rPr>
        <w:t xml:space="preserve"> что составляет </w:t>
      </w:r>
      <w:r w:rsidR="003C57D7">
        <w:rPr>
          <w:bCs/>
          <w:sz w:val="28"/>
          <w:szCs w:val="28"/>
        </w:rPr>
        <w:t>13,4</w:t>
      </w:r>
      <w:r w:rsidRPr="00881805">
        <w:rPr>
          <w:bCs/>
          <w:sz w:val="28"/>
          <w:szCs w:val="28"/>
        </w:rPr>
        <w:t xml:space="preserve"> % в общей сумме расходов бюджета.</w:t>
      </w:r>
      <w:r w:rsidRPr="00881805">
        <w:rPr>
          <w:sz w:val="28"/>
          <w:szCs w:val="28"/>
        </w:rPr>
        <w:t xml:space="preserve"> </w:t>
      </w:r>
    </w:p>
    <w:p w:rsidR="0017670C" w:rsidRPr="00881805" w:rsidRDefault="00B422DD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 xml:space="preserve">   </w:t>
      </w:r>
      <w:r w:rsidR="0017670C" w:rsidRPr="00881805">
        <w:rPr>
          <w:b/>
          <w:sz w:val="28"/>
          <w:szCs w:val="28"/>
          <w:u w:val="single"/>
        </w:rPr>
        <w:t>Раздел 0200 «Национальная оборона»</w:t>
      </w:r>
    </w:p>
    <w:p w:rsidR="0017670C" w:rsidRPr="00881805" w:rsidRDefault="0017670C" w:rsidP="00A51D6A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ab/>
        <w:t xml:space="preserve">По разделу «Национальная оборона» предусмотрены расходы в сумме </w:t>
      </w:r>
      <w:r w:rsidR="00A51D6A">
        <w:rPr>
          <w:b/>
          <w:sz w:val="28"/>
          <w:szCs w:val="28"/>
        </w:rPr>
        <w:t>272,7</w:t>
      </w:r>
      <w:r w:rsidRPr="00881805">
        <w:rPr>
          <w:b/>
          <w:sz w:val="28"/>
          <w:szCs w:val="28"/>
        </w:rPr>
        <w:t xml:space="preserve"> тыс. рублей</w:t>
      </w:r>
      <w:r w:rsidRPr="00881805">
        <w:rPr>
          <w:sz w:val="28"/>
          <w:szCs w:val="28"/>
        </w:rPr>
        <w:t xml:space="preserve"> на мобилизационную</w:t>
      </w:r>
      <w:r w:rsidR="00A51D6A">
        <w:rPr>
          <w:sz w:val="28"/>
          <w:szCs w:val="28"/>
        </w:rPr>
        <w:t xml:space="preserve"> и вневойсковую </w:t>
      </w:r>
      <w:r w:rsidRPr="00881805">
        <w:rPr>
          <w:sz w:val="28"/>
          <w:szCs w:val="28"/>
        </w:rPr>
        <w:t>подготовку экономики.</w:t>
      </w:r>
    </w:p>
    <w:p w:rsidR="0017670C" w:rsidRPr="00881805" w:rsidRDefault="0017670C" w:rsidP="0017670C">
      <w:pPr>
        <w:spacing w:line="360" w:lineRule="auto"/>
        <w:jc w:val="both"/>
        <w:rPr>
          <w:sz w:val="28"/>
          <w:szCs w:val="28"/>
        </w:rPr>
      </w:pPr>
    </w:p>
    <w:p w:rsidR="0017670C" w:rsidRPr="00881805" w:rsidRDefault="0017670C" w:rsidP="0017670C">
      <w:pPr>
        <w:spacing w:line="360" w:lineRule="auto"/>
        <w:jc w:val="both"/>
        <w:rPr>
          <w:b/>
          <w:sz w:val="28"/>
          <w:szCs w:val="28"/>
        </w:rPr>
      </w:pPr>
      <w:r w:rsidRPr="00881805">
        <w:rPr>
          <w:b/>
          <w:sz w:val="28"/>
          <w:szCs w:val="28"/>
          <w:u w:val="single"/>
        </w:rPr>
        <w:t>Раздел 0300 «Национальная безопасность и правоохранительная деятельность»</w:t>
      </w:r>
    </w:p>
    <w:p w:rsidR="0017670C" w:rsidRPr="00881805" w:rsidRDefault="0017670C" w:rsidP="00A33A23">
      <w:pPr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На содержание национальной безопасности и правоохранительной деятельности предусмотрены ассигнования в сумме </w:t>
      </w:r>
      <w:r w:rsidR="00A51D6A">
        <w:rPr>
          <w:b/>
          <w:bCs/>
          <w:sz w:val="28"/>
          <w:szCs w:val="28"/>
        </w:rPr>
        <w:t>6 927,6</w:t>
      </w:r>
      <w:r w:rsidRPr="00881805">
        <w:rPr>
          <w:b/>
          <w:bCs/>
          <w:sz w:val="28"/>
          <w:szCs w:val="28"/>
        </w:rPr>
        <w:t xml:space="preserve"> тыс. рублей</w:t>
      </w:r>
      <w:r w:rsidRPr="00881805">
        <w:rPr>
          <w:bCs/>
          <w:sz w:val="28"/>
          <w:szCs w:val="28"/>
        </w:rPr>
        <w:t xml:space="preserve">, что составляет </w:t>
      </w:r>
      <w:r w:rsidR="00A51D6A">
        <w:rPr>
          <w:bCs/>
          <w:sz w:val="28"/>
          <w:szCs w:val="28"/>
        </w:rPr>
        <w:t>1,8</w:t>
      </w:r>
      <w:r w:rsidRPr="00881805">
        <w:rPr>
          <w:bCs/>
          <w:sz w:val="28"/>
          <w:szCs w:val="28"/>
        </w:rPr>
        <w:t xml:space="preserve"> % от общей суммы расходов </w:t>
      </w:r>
      <w:r w:rsidR="00A51D6A">
        <w:rPr>
          <w:bCs/>
          <w:sz w:val="28"/>
          <w:szCs w:val="28"/>
        </w:rPr>
        <w:t xml:space="preserve">районного </w:t>
      </w:r>
      <w:r w:rsidRPr="00881805">
        <w:rPr>
          <w:bCs/>
          <w:sz w:val="28"/>
          <w:szCs w:val="28"/>
        </w:rPr>
        <w:t>бюджета.</w:t>
      </w:r>
    </w:p>
    <w:p w:rsidR="0017670C" w:rsidRPr="00881805" w:rsidRDefault="0017670C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lastRenderedPageBreak/>
        <w:t xml:space="preserve"> </w:t>
      </w:r>
    </w:p>
    <w:p w:rsidR="0017670C" w:rsidRPr="00881805" w:rsidRDefault="00B422DD" w:rsidP="0017670C">
      <w:pPr>
        <w:spacing w:line="360" w:lineRule="auto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 xml:space="preserve">     </w:t>
      </w:r>
      <w:r w:rsidR="0017670C" w:rsidRPr="00881805">
        <w:rPr>
          <w:b/>
          <w:sz w:val="28"/>
          <w:szCs w:val="28"/>
          <w:u w:val="single"/>
        </w:rPr>
        <w:t>Раздел 0400 «Национальная экономика»</w:t>
      </w:r>
    </w:p>
    <w:p w:rsidR="0017670C" w:rsidRDefault="0017670C" w:rsidP="00CC5951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Предусмотрены расходы в сумме </w:t>
      </w:r>
      <w:r w:rsidR="00AA5329">
        <w:rPr>
          <w:b/>
          <w:sz w:val="28"/>
          <w:szCs w:val="28"/>
        </w:rPr>
        <w:t>44 413</w:t>
      </w:r>
      <w:r w:rsidRPr="00881805">
        <w:rPr>
          <w:b/>
          <w:sz w:val="28"/>
          <w:szCs w:val="28"/>
        </w:rPr>
        <w:t>,</w:t>
      </w:r>
      <w:r w:rsidR="00AA5329">
        <w:rPr>
          <w:b/>
          <w:sz w:val="28"/>
          <w:szCs w:val="28"/>
        </w:rPr>
        <w:t>2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 xml:space="preserve">тыс. руб., что составляет </w:t>
      </w:r>
      <w:r w:rsidR="00AA5329">
        <w:rPr>
          <w:sz w:val="28"/>
          <w:szCs w:val="28"/>
        </w:rPr>
        <w:t>11,8</w:t>
      </w:r>
      <w:r w:rsidRPr="00881805">
        <w:rPr>
          <w:sz w:val="28"/>
          <w:szCs w:val="28"/>
        </w:rPr>
        <w:t xml:space="preserve">% от общей суммы расходов </w:t>
      </w:r>
      <w:r w:rsidR="00AA5329">
        <w:rPr>
          <w:sz w:val="28"/>
          <w:szCs w:val="28"/>
        </w:rPr>
        <w:t>районного</w:t>
      </w:r>
      <w:r w:rsidRPr="00881805">
        <w:rPr>
          <w:sz w:val="28"/>
          <w:szCs w:val="28"/>
        </w:rPr>
        <w:t xml:space="preserve"> бюджета.</w:t>
      </w:r>
    </w:p>
    <w:p w:rsidR="0017670C" w:rsidRPr="00881805" w:rsidRDefault="0017670C" w:rsidP="0017670C">
      <w:pPr>
        <w:pStyle w:val="33"/>
        <w:spacing w:line="360" w:lineRule="auto"/>
        <w:ind w:left="900"/>
        <w:jc w:val="both"/>
        <w:rPr>
          <w:sz w:val="28"/>
          <w:szCs w:val="28"/>
          <w:u w:val="single"/>
        </w:rPr>
      </w:pPr>
    </w:p>
    <w:p w:rsidR="0017670C" w:rsidRPr="00881805" w:rsidRDefault="0017670C" w:rsidP="00B422DD">
      <w:pPr>
        <w:pStyle w:val="33"/>
        <w:spacing w:line="360" w:lineRule="auto"/>
        <w:ind w:left="900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>Раздел 0500 «Жилищно-коммунальное хозяйство»</w:t>
      </w:r>
    </w:p>
    <w:p w:rsidR="0017670C" w:rsidRPr="00881805" w:rsidRDefault="0017670C" w:rsidP="0024284A">
      <w:pPr>
        <w:jc w:val="both"/>
        <w:rPr>
          <w:sz w:val="28"/>
          <w:szCs w:val="28"/>
        </w:rPr>
      </w:pPr>
      <w:r w:rsidRPr="00881805">
        <w:rPr>
          <w:sz w:val="28"/>
          <w:szCs w:val="28"/>
        </w:rPr>
        <w:t xml:space="preserve">Расходы на содержание жилищно-коммунального хозяйства составили </w:t>
      </w:r>
      <w:r w:rsidR="00CC5951" w:rsidRPr="00CC5951">
        <w:rPr>
          <w:b/>
          <w:sz w:val="28"/>
          <w:szCs w:val="28"/>
        </w:rPr>
        <w:t>11</w:t>
      </w:r>
      <w:r w:rsidR="00CC5951">
        <w:rPr>
          <w:b/>
          <w:sz w:val="28"/>
          <w:szCs w:val="28"/>
          <w:lang w:val="en-US"/>
        </w:rPr>
        <w:t> </w:t>
      </w:r>
      <w:r w:rsidR="00CC5951" w:rsidRPr="00CC5951">
        <w:rPr>
          <w:b/>
          <w:sz w:val="28"/>
          <w:szCs w:val="28"/>
        </w:rPr>
        <w:t>920</w:t>
      </w:r>
      <w:r w:rsidR="00CC5951">
        <w:rPr>
          <w:b/>
          <w:sz w:val="28"/>
          <w:szCs w:val="28"/>
        </w:rPr>
        <w:t>,</w:t>
      </w:r>
      <w:r w:rsidR="00CC5951" w:rsidRPr="00CC5951">
        <w:rPr>
          <w:b/>
          <w:sz w:val="28"/>
          <w:szCs w:val="28"/>
        </w:rPr>
        <w:t>7</w:t>
      </w:r>
      <w:r w:rsidRPr="00881805">
        <w:rPr>
          <w:b/>
          <w:sz w:val="28"/>
          <w:szCs w:val="28"/>
        </w:rPr>
        <w:t xml:space="preserve"> </w:t>
      </w:r>
      <w:r w:rsidRPr="00881805">
        <w:rPr>
          <w:sz w:val="28"/>
          <w:szCs w:val="28"/>
        </w:rPr>
        <w:t xml:space="preserve">тыс. рублей или </w:t>
      </w:r>
      <w:r w:rsidR="00CC5951" w:rsidRPr="00CC5951">
        <w:rPr>
          <w:sz w:val="28"/>
          <w:szCs w:val="28"/>
        </w:rPr>
        <w:t>3.2</w:t>
      </w:r>
      <w:r w:rsidRPr="00881805">
        <w:rPr>
          <w:sz w:val="28"/>
          <w:szCs w:val="28"/>
        </w:rPr>
        <w:t>% от общих расходов.</w:t>
      </w:r>
    </w:p>
    <w:p w:rsidR="00C168CC" w:rsidRDefault="00C168CC" w:rsidP="0024284A">
      <w:pPr>
        <w:pStyle w:val="22"/>
        <w:spacing w:after="0" w:line="240" w:lineRule="auto"/>
        <w:ind w:left="0"/>
        <w:jc w:val="both"/>
        <w:rPr>
          <w:b/>
          <w:sz w:val="28"/>
          <w:szCs w:val="28"/>
          <w:u w:val="single"/>
        </w:rPr>
      </w:pPr>
    </w:p>
    <w:p w:rsidR="0024284A" w:rsidRDefault="0017670C" w:rsidP="0024284A">
      <w:pPr>
        <w:pStyle w:val="22"/>
        <w:spacing w:after="0" w:line="240" w:lineRule="auto"/>
        <w:ind w:left="0"/>
        <w:jc w:val="both"/>
        <w:rPr>
          <w:b/>
          <w:sz w:val="28"/>
          <w:szCs w:val="28"/>
          <w:u w:val="single"/>
        </w:rPr>
      </w:pPr>
      <w:r w:rsidRPr="00881805">
        <w:rPr>
          <w:b/>
          <w:sz w:val="28"/>
          <w:szCs w:val="28"/>
          <w:u w:val="single"/>
        </w:rPr>
        <w:t>Раздел 0600 «Охрана окружающей среды»</w:t>
      </w:r>
    </w:p>
    <w:p w:rsidR="0024284A" w:rsidRPr="0024284A" w:rsidRDefault="0017670C" w:rsidP="0024284A">
      <w:pPr>
        <w:pStyle w:val="22"/>
        <w:spacing w:after="0" w:line="240" w:lineRule="auto"/>
        <w:ind w:left="0"/>
        <w:jc w:val="both"/>
        <w:rPr>
          <w:sz w:val="28"/>
          <w:szCs w:val="28"/>
        </w:rPr>
      </w:pPr>
      <w:r w:rsidRPr="0024284A">
        <w:rPr>
          <w:sz w:val="28"/>
          <w:szCs w:val="28"/>
        </w:rPr>
        <w:t xml:space="preserve">Расходы по данному разделу составят </w:t>
      </w:r>
      <w:r w:rsidR="0024284A" w:rsidRPr="0024284A">
        <w:rPr>
          <w:sz w:val="28"/>
          <w:szCs w:val="28"/>
        </w:rPr>
        <w:t xml:space="preserve">25 </w:t>
      </w:r>
      <w:r w:rsidRPr="0024284A">
        <w:rPr>
          <w:sz w:val="28"/>
          <w:szCs w:val="28"/>
        </w:rPr>
        <w:t xml:space="preserve">тыс. рублей и будут направлены на </w:t>
      </w:r>
      <w:r w:rsidR="0024284A" w:rsidRPr="0024284A">
        <w:rPr>
          <w:sz w:val="28"/>
          <w:szCs w:val="28"/>
        </w:rPr>
        <w:t>проведение природоохранных мероприятий.</w:t>
      </w:r>
    </w:p>
    <w:p w:rsidR="00B422DD" w:rsidRPr="00881805" w:rsidRDefault="00B422DD" w:rsidP="0024284A">
      <w:pPr>
        <w:jc w:val="both"/>
        <w:rPr>
          <w:sz w:val="28"/>
          <w:szCs w:val="28"/>
        </w:rPr>
      </w:pPr>
    </w:p>
    <w:p w:rsidR="0017670C" w:rsidRPr="00881805" w:rsidRDefault="00B422DD" w:rsidP="0017670C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881805">
        <w:rPr>
          <w:b/>
          <w:bCs/>
          <w:spacing w:val="-5"/>
          <w:sz w:val="28"/>
          <w:szCs w:val="28"/>
          <w:u w:val="single"/>
        </w:rPr>
        <w:t xml:space="preserve">    </w:t>
      </w:r>
      <w:r w:rsidR="0017670C" w:rsidRPr="00881805">
        <w:rPr>
          <w:b/>
          <w:bCs/>
          <w:spacing w:val="-5"/>
          <w:sz w:val="28"/>
          <w:szCs w:val="28"/>
          <w:u w:val="single"/>
        </w:rPr>
        <w:t>Раздел  0700  «Образование»</w:t>
      </w: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3"/>
          <w:sz w:val="28"/>
          <w:szCs w:val="28"/>
        </w:rPr>
      </w:pPr>
      <w:r w:rsidRPr="00881805">
        <w:rPr>
          <w:spacing w:val="-2"/>
          <w:sz w:val="28"/>
          <w:szCs w:val="28"/>
        </w:rPr>
        <w:t>Расходы на содержание учреждений образования в 201</w:t>
      </w:r>
      <w:r w:rsidR="003F03A4">
        <w:rPr>
          <w:spacing w:val="-2"/>
          <w:sz w:val="28"/>
          <w:szCs w:val="28"/>
        </w:rPr>
        <w:t>5</w:t>
      </w:r>
      <w:r w:rsidRPr="00881805">
        <w:rPr>
          <w:spacing w:val="-2"/>
          <w:sz w:val="28"/>
          <w:szCs w:val="28"/>
        </w:rPr>
        <w:t xml:space="preserve"> году предусмотрены в </w:t>
      </w:r>
      <w:r w:rsidRPr="00881805">
        <w:rPr>
          <w:spacing w:val="-4"/>
          <w:sz w:val="28"/>
          <w:szCs w:val="28"/>
        </w:rPr>
        <w:t xml:space="preserve">сумме  </w:t>
      </w:r>
      <w:r w:rsidR="003F03A4">
        <w:rPr>
          <w:b/>
          <w:spacing w:val="-4"/>
          <w:sz w:val="28"/>
          <w:szCs w:val="28"/>
        </w:rPr>
        <w:t>165 742,4</w:t>
      </w:r>
      <w:r w:rsidRPr="00881805">
        <w:rPr>
          <w:b/>
          <w:spacing w:val="-4"/>
          <w:sz w:val="28"/>
          <w:szCs w:val="28"/>
        </w:rPr>
        <w:t xml:space="preserve"> тыс. рублей</w:t>
      </w:r>
      <w:r w:rsidRPr="00881805">
        <w:rPr>
          <w:spacing w:val="-4"/>
          <w:sz w:val="28"/>
          <w:szCs w:val="28"/>
        </w:rPr>
        <w:t xml:space="preserve">, </w:t>
      </w:r>
      <w:r w:rsidRPr="00881805">
        <w:rPr>
          <w:sz w:val="28"/>
          <w:szCs w:val="28"/>
        </w:rPr>
        <w:t xml:space="preserve">что составляет </w:t>
      </w:r>
      <w:r w:rsidR="003F03A4">
        <w:rPr>
          <w:sz w:val="28"/>
          <w:szCs w:val="28"/>
        </w:rPr>
        <w:t>44,</w:t>
      </w:r>
      <w:r w:rsidR="00422C9A">
        <w:rPr>
          <w:sz w:val="28"/>
          <w:szCs w:val="28"/>
        </w:rPr>
        <w:t>0</w:t>
      </w:r>
      <w:r w:rsidRPr="00881805">
        <w:rPr>
          <w:sz w:val="28"/>
          <w:szCs w:val="28"/>
        </w:rPr>
        <w:t xml:space="preserve">% от общей суммы расходной части </w:t>
      </w:r>
      <w:r w:rsidR="003F03A4">
        <w:rPr>
          <w:sz w:val="28"/>
          <w:szCs w:val="28"/>
        </w:rPr>
        <w:t>районного</w:t>
      </w:r>
      <w:r w:rsidRPr="00881805">
        <w:rPr>
          <w:sz w:val="28"/>
          <w:szCs w:val="28"/>
        </w:rPr>
        <w:t xml:space="preserve"> бюджета. </w:t>
      </w:r>
    </w:p>
    <w:p w:rsidR="00810039" w:rsidRPr="00881805" w:rsidRDefault="00810039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3"/>
          <w:sz w:val="28"/>
          <w:szCs w:val="28"/>
        </w:rPr>
      </w:pPr>
      <w:r w:rsidRPr="00881805">
        <w:rPr>
          <w:b/>
          <w:spacing w:val="-3"/>
          <w:sz w:val="28"/>
          <w:szCs w:val="28"/>
        </w:rPr>
        <w:t>0701 «Дошкольное образование»</w:t>
      </w:r>
    </w:p>
    <w:p w:rsidR="00810039" w:rsidRPr="00881805" w:rsidRDefault="00810039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 w:rsidRPr="00881805">
        <w:rPr>
          <w:bCs/>
          <w:sz w:val="28"/>
          <w:szCs w:val="28"/>
        </w:rPr>
        <w:t xml:space="preserve">В данном подразделе запланированы расходы в сумме </w:t>
      </w:r>
      <w:r>
        <w:rPr>
          <w:b/>
          <w:bCs/>
          <w:sz w:val="28"/>
          <w:szCs w:val="28"/>
        </w:rPr>
        <w:t>55</w:t>
      </w:r>
      <w:r w:rsidR="00422C9A">
        <w:rPr>
          <w:b/>
          <w:bCs/>
          <w:sz w:val="28"/>
          <w:szCs w:val="28"/>
        </w:rPr>
        <w:t> 756,6</w:t>
      </w:r>
      <w:r w:rsidRPr="00881805">
        <w:rPr>
          <w:bCs/>
          <w:sz w:val="28"/>
          <w:szCs w:val="28"/>
        </w:rPr>
        <w:t xml:space="preserve"> тыс.рублей.</w:t>
      </w:r>
    </w:p>
    <w:p w:rsidR="00810039" w:rsidRDefault="00422C9A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810039" w:rsidRPr="00881805">
        <w:rPr>
          <w:bCs/>
          <w:sz w:val="28"/>
          <w:szCs w:val="28"/>
        </w:rPr>
        <w:t>асходы предусмотрены на</w:t>
      </w:r>
      <w:r w:rsidR="00810039" w:rsidRPr="00810039">
        <w:rPr>
          <w:bCs/>
          <w:sz w:val="28"/>
          <w:szCs w:val="28"/>
        </w:rPr>
        <w:t>:</w:t>
      </w:r>
    </w:p>
    <w:p w:rsidR="00810039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bCs/>
          <w:sz w:val="28"/>
          <w:szCs w:val="28"/>
        </w:rPr>
        <w:t>1.</w:t>
      </w:r>
      <w:r w:rsidR="00810039" w:rsidRPr="0088180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="00810039" w:rsidRPr="0037486D">
        <w:rPr>
          <w:sz w:val="28"/>
          <w:szCs w:val="28"/>
        </w:rPr>
        <w:t>редоставление субсидий</w:t>
      </w:r>
      <w:r w:rsidR="00810039">
        <w:rPr>
          <w:sz w:val="28"/>
          <w:szCs w:val="28"/>
        </w:rPr>
        <w:t xml:space="preserve"> бюджетным учреждениям на выполнение муниципальных заданий на оказание муниципальных услуг по предоставлению </w:t>
      </w:r>
      <w:r>
        <w:rPr>
          <w:sz w:val="28"/>
          <w:szCs w:val="28"/>
        </w:rPr>
        <w:t>дошкольного образования в сумме 51 487,3 тыс. рублей, в том числе</w:t>
      </w:r>
      <w:r w:rsidRPr="007C13E8">
        <w:rPr>
          <w:sz w:val="28"/>
          <w:szCs w:val="28"/>
        </w:rPr>
        <w:t>: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-за счет субвенции из областного бюджета на исполнение полномочий в сфере общего образования в муниципальных дошкольных образовательных организациях в сумме 38 048,0 тыс. рублей</w:t>
      </w:r>
      <w:r w:rsidRPr="007C13E8">
        <w:rPr>
          <w:sz w:val="28"/>
          <w:szCs w:val="28"/>
        </w:rPr>
        <w:t>;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 счет средств местного бюджета – 13 439,3 тыс. рублей. 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2.На реализацию мероприятий</w:t>
      </w:r>
      <w:r w:rsidRPr="00EF20C0">
        <w:rPr>
          <w:sz w:val="28"/>
          <w:szCs w:val="28"/>
        </w:rPr>
        <w:t>:</w:t>
      </w:r>
    </w:p>
    <w:p w:rsidR="007C13E8" w:rsidRDefault="007C13E8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-по улучшению условий охраны труда образовательных организаций 398,9 тыс. рублей</w:t>
      </w:r>
      <w:r w:rsidRPr="007C13E8">
        <w:rPr>
          <w:sz w:val="28"/>
          <w:szCs w:val="28"/>
        </w:rPr>
        <w:t>;</w:t>
      </w:r>
    </w:p>
    <w:p w:rsidR="007C13E8" w:rsidRPr="007C13E8" w:rsidRDefault="007C13E8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-по укреплению противопожарной защиты объектов Княгининского района – </w:t>
      </w:r>
      <w:r w:rsidR="005A60D9">
        <w:rPr>
          <w:sz w:val="28"/>
          <w:szCs w:val="28"/>
        </w:rPr>
        <w:t>359,7</w:t>
      </w:r>
      <w:r>
        <w:rPr>
          <w:sz w:val="28"/>
          <w:szCs w:val="28"/>
        </w:rPr>
        <w:t xml:space="preserve"> тыс. рублей.</w:t>
      </w:r>
    </w:p>
    <w:p w:rsidR="00810039" w:rsidRDefault="00810039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3.П</w:t>
      </w:r>
      <w:r w:rsidRPr="0037486D">
        <w:rPr>
          <w:sz w:val="28"/>
          <w:szCs w:val="28"/>
        </w:rPr>
        <w:t>редоставление субсидий дошкольным образовательным организациям Княгининского района на установку ограждения по периметру здания – 611,0 тысяч рублей;</w:t>
      </w:r>
    </w:p>
    <w:p w:rsidR="00810039" w:rsidRDefault="00810039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4.Укрепление материально-технической базы образовательных учреждений в сумме 1 949,7 тысяч рублей;</w:t>
      </w:r>
    </w:p>
    <w:p w:rsidR="00810039" w:rsidRDefault="00810039" w:rsidP="00C168CC">
      <w:pPr>
        <w:tabs>
          <w:tab w:val="left" w:pos="17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5.У</w:t>
      </w:r>
      <w:r w:rsidRPr="00351970">
        <w:rPr>
          <w:sz w:val="28"/>
          <w:szCs w:val="28"/>
        </w:rPr>
        <w:t>становка газового котла наружного размещения для отопления МБДОУ д/с №3 "Сказка" в г.Княгинино</w:t>
      </w:r>
      <w:r>
        <w:rPr>
          <w:sz w:val="28"/>
          <w:szCs w:val="28"/>
        </w:rPr>
        <w:t xml:space="preserve"> – 950,0 тысяч рублей.</w:t>
      </w:r>
    </w:p>
    <w:p w:rsidR="00810039" w:rsidRDefault="00810039" w:rsidP="00C168CC">
      <w:pPr>
        <w:tabs>
          <w:tab w:val="left" w:pos="1750"/>
        </w:tabs>
        <w:jc w:val="both"/>
        <w:rPr>
          <w:bCs/>
          <w:sz w:val="28"/>
          <w:szCs w:val="28"/>
        </w:rPr>
      </w:pP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881805">
        <w:rPr>
          <w:b/>
          <w:spacing w:val="-3"/>
          <w:sz w:val="28"/>
          <w:szCs w:val="28"/>
        </w:rPr>
        <w:t>0702 «Общее образование»</w:t>
      </w:r>
    </w:p>
    <w:p w:rsidR="0017670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881805">
        <w:rPr>
          <w:spacing w:val="-6"/>
          <w:sz w:val="28"/>
          <w:szCs w:val="28"/>
        </w:rPr>
        <w:t xml:space="preserve">В данном подразделе запланированы расходы в </w:t>
      </w:r>
      <w:r w:rsidR="007C13E8" w:rsidRPr="007C13E8">
        <w:rPr>
          <w:b/>
          <w:spacing w:val="-6"/>
          <w:sz w:val="28"/>
          <w:szCs w:val="28"/>
        </w:rPr>
        <w:t>8</w:t>
      </w:r>
      <w:r w:rsidR="005A60D9">
        <w:rPr>
          <w:b/>
          <w:spacing w:val="-6"/>
          <w:sz w:val="28"/>
          <w:szCs w:val="28"/>
        </w:rPr>
        <w:t>8 954,3</w:t>
      </w:r>
      <w:r w:rsidRPr="007C13E8">
        <w:rPr>
          <w:b/>
          <w:spacing w:val="-6"/>
          <w:sz w:val="28"/>
          <w:szCs w:val="28"/>
        </w:rPr>
        <w:t xml:space="preserve"> </w:t>
      </w:r>
      <w:r w:rsidRPr="00881805">
        <w:rPr>
          <w:b/>
          <w:spacing w:val="-6"/>
          <w:sz w:val="28"/>
          <w:szCs w:val="28"/>
        </w:rPr>
        <w:t>тыс.</w:t>
      </w:r>
      <w:r w:rsidR="00FE331D">
        <w:rPr>
          <w:b/>
          <w:spacing w:val="-6"/>
          <w:sz w:val="28"/>
          <w:szCs w:val="28"/>
        </w:rPr>
        <w:t xml:space="preserve"> </w:t>
      </w:r>
      <w:r w:rsidRPr="00881805">
        <w:rPr>
          <w:b/>
          <w:spacing w:val="-6"/>
          <w:sz w:val="28"/>
          <w:szCs w:val="28"/>
        </w:rPr>
        <w:t>рублей.</w:t>
      </w:r>
      <w:r w:rsidRPr="00881805">
        <w:rPr>
          <w:spacing w:val="-6"/>
          <w:sz w:val="28"/>
          <w:szCs w:val="28"/>
        </w:rPr>
        <w:t xml:space="preserve"> </w:t>
      </w:r>
    </w:p>
    <w:p w:rsidR="00FE331D" w:rsidRDefault="005A60D9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Р</w:t>
      </w:r>
      <w:r w:rsidR="00FE331D" w:rsidRPr="00881805">
        <w:rPr>
          <w:bCs/>
          <w:sz w:val="28"/>
          <w:szCs w:val="28"/>
        </w:rPr>
        <w:t>асходы предусмотрены на</w:t>
      </w:r>
      <w:r w:rsidR="00FE331D" w:rsidRPr="00810039">
        <w:rPr>
          <w:bCs/>
          <w:sz w:val="28"/>
          <w:szCs w:val="28"/>
        </w:rPr>
        <w:t>: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1.</w:t>
      </w:r>
      <w:r w:rsidRPr="00FE331D">
        <w:rPr>
          <w:sz w:val="28"/>
          <w:szCs w:val="28"/>
        </w:rPr>
        <w:t xml:space="preserve"> </w:t>
      </w:r>
      <w:r>
        <w:rPr>
          <w:sz w:val="28"/>
          <w:szCs w:val="28"/>
        </w:rPr>
        <w:t>Выполнение муниципальных заданий на оказание муниципальных услуг (выполнение работ)</w:t>
      </w:r>
      <w:r w:rsidRPr="00FE331D">
        <w:rPr>
          <w:sz w:val="28"/>
          <w:szCs w:val="28"/>
        </w:rPr>
        <w:t>: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-школам в сумме 72 256,4 тыс. рублей</w:t>
      </w:r>
      <w:r w:rsidRPr="00FE331D">
        <w:rPr>
          <w:spacing w:val="-5"/>
          <w:sz w:val="28"/>
          <w:szCs w:val="28"/>
        </w:rPr>
        <w:t>;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-учреждениям по внешкольной работе с детьми в сумме 13 548,9 тыс. рублей.</w:t>
      </w:r>
    </w:p>
    <w:p w:rsidR="00FE331D" w:rsidRDefault="00FE331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2.На реализацию мероприятий</w:t>
      </w:r>
      <w:r w:rsidRPr="00EF20C0">
        <w:rPr>
          <w:spacing w:val="-5"/>
          <w:sz w:val="28"/>
          <w:szCs w:val="28"/>
        </w:rPr>
        <w:t>: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-по улучшению условий охраны труда образовательных организаций </w:t>
      </w:r>
      <w:r w:rsidR="004B7397">
        <w:rPr>
          <w:sz w:val="28"/>
          <w:szCs w:val="28"/>
        </w:rPr>
        <w:t>222,8</w:t>
      </w:r>
      <w:r>
        <w:rPr>
          <w:sz w:val="28"/>
          <w:szCs w:val="28"/>
        </w:rPr>
        <w:t xml:space="preserve"> тыс. рублей</w:t>
      </w:r>
      <w:r w:rsidRPr="007C13E8">
        <w:rPr>
          <w:sz w:val="28"/>
          <w:szCs w:val="28"/>
        </w:rPr>
        <w:t>;</w:t>
      </w:r>
    </w:p>
    <w:p w:rsidR="00FE331D" w:rsidRPr="007C13E8" w:rsidRDefault="00FE331D" w:rsidP="00C168CC">
      <w:pPr>
        <w:tabs>
          <w:tab w:val="left" w:pos="175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-по укреплению противопожарной защиты объектов Княгининского района – </w:t>
      </w:r>
      <w:r w:rsidR="005A60D9">
        <w:rPr>
          <w:sz w:val="28"/>
          <w:szCs w:val="28"/>
        </w:rPr>
        <w:t>88,0</w:t>
      </w:r>
      <w:r>
        <w:rPr>
          <w:sz w:val="28"/>
          <w:szCs w:val="28"/>
        </w:rPr>
        <w:t xml:space="preserve"> тыс. рублей.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>3.Укрепление материально-технической базы образовательных учреждений в сумме 2 138,2 тысяч рублей;</w:t>
      </w:r>
    </w:p>
    <w:p w:rsidR="00FE331D" w:rsidRDefault="00FE331D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4.Изготовление проектно-сметной документации </w:t>
      </w:r>
      <w:r w:rsidRPr="00351970">
        <w:rPr>
          <w:sz w:val="28"/>
          <w:szCs w:val="28"/>
        </w:rPr>
        <w:t>на реконструкцию 1 этажа филиала Княгининской СОШ №1 Соловьевской основной общеобразовательной школы под МБ ДОУ детский сад №8 "Калинушка"</w:t>
      </w:r>
      <w:r>
        <w:rPr>
          <w:sz w:val="28"/>
          <w:szCs w:val="28"/>
        </w:rPr>
        <w:t>-700,0 тысяч рублей.</w:t>
      </w:r>
    </w:p>
    <w:p w:rsidR="004B7397" w:rsidRDefault="004B7397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5"/>
          <w:sz w:val="28"/>
          <w:szCs w:val="28"/>
        </w:rPr>
      </w:pPr>
    </w:p>
    <w:p w:rsid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5"/>
          <w:sz w:val="28"/>
          <w:szCs w:val="28"/>
        </w:rPr>
      </w:pPr>
      <w:r w:rsidRPr="00881805">
        <w:rPr>
          <w:b/>
          <w:spacing w:val="-5"/>
          <w:sz w:val="28"/>
          <w:szCs w:val="28"/>
        </w:rPr>
        <w:t xml:space="preserve">0707 «Молодежная политика и оздоровление детей» </w:t>
      </w:r>
    </w:p>
    <w:p w:rsidR="004B7397" w:rsidRP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ind w:left="708" w:firstLine="1"/>
        <w:jc w:val="both"/>
        <w:rPr>
          <w:b/>
          <w:spacing w:val="-5"/>
          <w:sz w:val="28"/>
          <w:szCs w:val="28"/>
        </w:rPr>
      </w:pPr>
      <w:r w:rsidRPr="004B7397">
        <w:rPr>
          <w:spacing w:val="-6"/>
          <w:sz w:val="28"/>
          <w:szCs w:val="28"/>
        </w:rPr>
        <w:t xml:space="preserve">В данном подразделе запланированы расходы в сумме </w:t>
      </w:r>
      <w:r w:rsidR="004B7397" w:rsidRPr="004B7397">
        <w:rPr>
          <w:b/>
          <w:spacing w:val="-6"/>
          <w:sz w:val="28"/>
          <w:szCs w:val="28"/>
        </w:rPr>
        <w:t>2 551,5</w:t>
      </w:r>
      <w:r w:rsidRPr="004B7397">
        <w:rPr>
          <w:b/>
          <w:spacing w:val="-6"/>
          <w:sz w:val="28"/>
          <w:szCs w:val="28"/>
        </w:rPr>
        <w:t xml:space="preserve"> тыс. рублей.</w:t>
      </w:r>
      <w:r w:rsidR="004B7397" w:rsidRPr="004B7397">
        <w:rPr>
          <w:sz w:val="28"/>
          <w:szCs w:val="28"/>
        </w:rPr>
        <w:t xml:space="preserve"> </w:t>
      </w:r>
      <w:r w:rsidR="004B7397" w:rsidRPr="00C168CC">
        <w:rPr>
          <w:sz w:val="28"/>
          <w:szCs w:val="28"/>
        </w:rPr>
        <w:t>Бюджетные ассигнования по подразделу будут направлены:</w:t>
      </w:r>
    </w:p>
    <w:p w:rsidR="004B7397" w:rsidRPr="004B7397" w:rsidRDefault="004B7397" w:rsidP="00C168CC">
      <w:pPr>
        <w:pStyle w:val="afb"/>
        <w:numPr>
          <w:ilvl w:val="0"/>
          <w:numId w:val="40"/>
        </w:numPr>
        <w:tabs>
          <w:tab w:val="left" w:pos="175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4B7397">
        <w:rPr>
          <w:rFonts w:ascii="Times New Roman" w:hAnsi="Times New Roman"/>
          <w:sz w:val="28"/>
          <w:szCs w:val="28"/>
        </w:rPr>
        <w:t xml:space="preserve">На предоставление </w:t>
      </w:r>
      <w:r w:rsidRPr="004B7397">
        <w:rPr>
          <w:rFonts w:ascii="Times New Roman" w:hAnsi="Times New Roman"/>
          <w:bCs/>
          <w:iCs/>
          <w:sz w:val="28"/>
          <w:szCs w:val="28"/>
        </w:rPr>
        <w:t>субсидий бюджетным учреждениям на выполнение</w:t>
      </w:r>
    </w:p>
    <w:p w:rsidR="004B7397" w:rsidRDefault="004B7397" w:rsidP="00C168CC">
      <w:pPr>
        <w:pStyle w:val="Courier14"/>
        <w:tabs>
          <w:tab w:val="left" w:pos="1750"/>
        </w:tabs>
        <w:ind w:firstLine="709"/>
        <w:rPr>
          <w:rFonts w:ascii="Times New Roman" w:hAnsi="Times New Roman" w:cs="Times New Roman"/>
          <w:bCs/>
          <w:iCs/>
        </w:rPr>
      </w:pPr>
      <w:r>
        <w:rPr>
          <w:rFonts w:ascii="Times New Roman" w:hAnsi="Times New Roman" w:cs="Times New Roman"/>
          <w:bCs/>
          <w:iCs/>
        </w:rPr>
        <w:t>муниципальных заданий на оказание муниципальных услуг (выполнение работ)</w:t>
      </w:r>
    </w:p>
    <w:p w:rsidR="004B7397" w:rsidRPr="004B7397" w:rsidRDefault="004B7397" w:rsidP="00C168CC">
      <w:pPr>
        <w:pStyle w:val="afb"/>
        <w:tabs>
          <w:tab w:val="left" w:pos="175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-школам на предоставление муниципальной услуги по организации</w:t>
      </w:r>
    </w:p>
    <w:p w:rsidR="004B7397" w:rsidRPr="004B7397" w:rsidRDefault="004B7397" w:rsidP="00C168CC">
      <w:pPr>
        <w:pStyle w:val="afb"/>
        <w:tabs>
          <w:tab w:val="left" w:pos="1750"/>
        </w:tabs>
        <w:spacing w:after="0" w:line="240" w:lineRule="auto"/>
        <w:ind w:left="0"/>
        <w:jc w:val="both"/>
        <w:rPr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отдыха и оздоровления детей в каникулярный период в сумме – </w:t>
      </w:r>
      <w:r w:rsidRPr="002071BF">
        <w:rPr>
          <w:rFonts w:ascii="Times New Roman" w:hAnsi="Times New Roman"/>
          <w:bCs/>
          <w:iCs/>
          <w:sz w:val="28"/>
          <w:szCs w:val="28"/>
        </w:rPr>
        <w:t>263,4</w:t>
      </w:r>
      <w:r>
        <w:rPr>
          <w:rFonts w:ascii="Times New Roman" w:hAnsi="Times New Roman"/>
          <w:bCs/>
          <w:iCs/>
          <w:sz w:val="28"/>
          <w:szCs w:val="28"/>
        </w:rPr>
        <w:t xml:space="preserve"> тыс</w:t>
      </w:r>
      <w:r w:rsidR="00F14FCC">
        <w:rPr>
          <w:rFonts w:ascii="Times New Roman" w:hAnsi="Times New Roman"/>
          <w:bCs/>
          <w:iCs/>
          <w:sz w:val="28"/>
          <w:szCs w:val="28"/>
        </w:rPr>
        <w:t>.</w:t>
      </w:r>
      <w:r>
        <w:rPr>
          <w:rFonts w:ascii="Times New Roman" w:hAnsi="Times New Roman"/>
          <w:bCs/>
          <w:iCs/>
          <w:sz w:val="28"/>
          <w:szCs w:val="28"/>
        </w:rPr>
        <w:t xml:space="preserve"> рублей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учреждениям по внешкольной работе с детьми ( МБОУ ДОД ДООЦ 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«Гремячий»)   в сумме 1186,5 тысяч рублей, в том числе за счет целевых средств </w:t>
      </w:r>
    </w:p>
    <w:p w:rsidR="004B7397" w:rsidRDefault="004B7397" w:rsidP="00C168CC">
      <w:pPr>
        <w:tabs>
          <w:tab w:val="left" w:pos="1750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из областного бюджета </w:t>
      </w:r>
      <w:r>
        <w:rPr>
          <w:sz w:val="28"/>
          <w:szCs w:val="28"/>
        </w:rPr>
        <w:t xml:space="preserve">на выплату заработной платы работникам муниципальных учреждений и органов местного самоуправления </w:t>
      </w:r>
      <w:r>
        <w:rPr>
          <w:bCs/>
          <w:iCs/>
          <w:sz w:val="28"/>
          <w:szCs w:val="28"/>
        </w:rPr>
        <w:t>в сумме 427,2 тыс. рублей</w:t>
      </w:r>
      <w:r w:rsidRPr="004B7397">
        <w:rPr>
          <w:bCs/>
          <w:iCs/>
          <w:sz w:val="28"/>
          <w:szCs w:val="28"/>
        </w:rPr>
        <w:t>;</w:t>
      </w:r>
    </w:p>
    <w:p w:rsidR="004B7397" w:rsidRDefault="004B7397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2.На мероприятия по оздоровлению детей – </w:t>
      </w:r>
      <w:r w:rsidRPr="002071BF">
        <w:rPr>
          <w:sz w:val="28"/>
          <w:szCs w:val="28"/>
        </w:rPr>
        <w:t>1101,6</w:t>
      </w:r>
      <w:r>
        <w:rPr>
          <w:sz w:val="28"/>
          <w:szCs w:val="28"/>
        </w:rPr>
        <w:t xml:space="preserve"> тысяч рублей, в том числе:</w:t>
      </w:r>
    </w:p>
    <w:p w:rsidR="004B7397" w:rsidRDefault="004B7397" w:rsidP="00C168CC">
      <w:pPr>
        <w:tabs>
          <w:tab w:val="left" w:pos="17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-на организацию отдыха и оздоровление детей в каникулярный период в сумме </w:t>
      </w:r>
      <w:r w:rsidRPr="002071BF">
        <w:rPr>
          <w:sz w:val="28"/>
          <w:szCs w:val="28"/>
        </w:rPr>
        <w:t>881,6</w:t>
      </w:r>
      <w:r>
        <w:rPr>
          <w:sz w:val="28"/>
          <w:szCs w:val="28"/>
        </w:rPr>
        <w:t xml:space="preserve"> тысяч рублей;</w:t>
      </w:r>
    </w:p>
    <w:p w:rsidR="004B7397" w:rsidRDefault="004B7397" w:rsidP="00C168CC">
      <w:pPr>
        <w:tabs>
          <w:tab w:val="left" w:pos="1750"/>
        </w:tabs>
        <w:jc w:val="both"/>
        <w:rPr>
          <w:b/>
          <w:i/>
        </w:rPr>
      </w:pPr>
      <w:r>
        <w:rPr>
          <w:sz w:val="28"/>
          <w:szCs w:val="28"/>
        </w:rPr>
        <w:t>- на осуществление выплат на возмещение части расходов по приобретению  путевок в детские санатории, санаторно-оздоровительные центры (лагеря) круглогодичного действия, расположенные на территории Российской Федерации</w:t>
      </w:r>
      <w:r>
        <w:t xml:space="preserve"> </w:t>
      </w:r>
      <w:r>
        <w:rPr>
          <w:sz w:val="28"/>
          <w:szCs w:val="28"/>
        </w:rPr>
        <w:t xml:space="preserve">за счет субвенции из областного бюджета в сумме 220,0 тысяч рублей. </w:t>
      </w:r>
    </w:p>
    <w:p w:rsidR="0017670C" w:rsidRPr="00881805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6"/>
          <w:sz w:val="28"/>
          <w:szCs w:val="28"/>
        </w:rPr>
      </w:pPr>
    </w:p>
    <w:p w:rsidR="0017670C" w:rsidRPr="00881805" w:rsidRDefault="00B422DD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/>
          <w:spacing w:val="-6"/>
          <w:sz w:val="28"/>
          <w:szCs w:val="28"/>
        </w:rPr>
      </w:pPr>
      <w:r w:rsidRPr="00881805">
        <w:rPr>
          <w:b/>
          <w:spacing w:val="-5"/>
          <w:sz w:val="28"/>
          <w:szCs w:val="28"/>
        </w:rPr>
        <w:t xml:space="preserve">         </w:t>
      </w:r>
      <w:r w:rsidR="0017670C" w:rsidRPr="00881805">
        <w:rPr>
          <w:b/>
          <w:spacing w:val="-5"/>
          <w:sz w:val="28"/>
          <w:szCs w:val="28"/>
        </w:rPr>
        <w:t>0709 «Другие вопросы в области образования»</w:t>
      </w:r>
    </w:p>
    <w:p w:rsidR="0017670C" w:rsidRPr="00C168CC" w:rsidRDefault="0017670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6"/>
          <w:sz w:val="28"/>
          <w:szCs w:val="28"/>
        </w:rPr>
      </w:pPr>
      <w:r w:rsidRPr="00C168CC">
        <w:rPr>
          <w:spacing w:val="-6"/>
          <w:sz w:val="28"/>
          <w:szCs w:val="28"/>
        </w:rPr>
        <w:t xml:space="preserve">В данном подразделе запланированы расходы в сумме </w:t>
      </w:r>
      <w:r w:rsidR="00F14FCC" w:rsidRPr="00C168CC">
        <w:rPr>
          <w:b/>
          <w:spacing w:val="-6"/>
          <w:sz w:val="28"/>
          <w:szCs w:val="28"/>
        </w:rPr>
        <w:t>18 480,</w:t>
      </w:r>
      <w:r w:rsidRPr="00C168CC">
        <w:rPr>
          <w:b/>
          <w:spacing w:val="-6"/>
          <w:sz w:val="28"/>
          <w:szCs w:val="28"/>
        </w:rPr>
        <w:t xml:space="preserve"> тыс. рублей</w:t>
      </w:r>
      <w:r w:rsidRPr="00C168CC">
        <w:rPr>
          <w:spacing w:val="-6"/>
          <w:sz w:val="28"/>
          <w:szCs w:val="28"/>
        </w:rPr>
        <w:t>, в том числе:</w:t>
      </w:r>
    </w:p>
    <w:p w:rsidR="001078F5" w:rsidRPr="00C168CC" w:rsidRDefault="00F14FCC" w:rsidP="00C168CC">
      <w:pPr>
        <w:tabs>
          <w:tab w:val="left" w:pos="1750"/>
        </w:tabs>
        <w:jc w:val="both"/>
        <w:rPr>
          <w:i/>
          <w:sz w:val="28"/>
          <w:szCs w:val="28"/>
        </w:rPr>
      </w:pPr>
      <w:r w:rsidRPr="00C168CC">
        <w:rPr>
          <w:sz w:val="28"/>
          <w:szCs w:val="28"/>
        </w:rPr>
        <w:t>1.На содержание аппарата управления образования 3 019,6 тыс</w:t>
      </w:r>
      <w:r w:rsidR="00C168CC" w:rsidRPr="00C168CC">
        <w:rPr>
          <w:sz w:val="28"/>
          <w:szCs w:val="28"/>
        </w:rPr>
        <w:t>.</w:t>
      </w:r>
      <w:r w:rsidRPr="00C168CC">
        <w:rPr>
          <w:sz w:val="28"/>
          <w:szCs w:val="28"/>
        </w:rPr>
        <w:t xml:space="preserve"> рублей</w:t>
      </w:r>
      <w:r w:rsidR="001078F5" w:rsidRPr="00C168CC">
        <w:rPr>
          <w:i/>
          <w:sz w:val="28"/>
          <w:szCs w:val="28"/>
        </w:rPr>
        <w:t>;</w:t>
      </w:r>
    </w:p>
    <w:p w:rsidR="00C168CC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  <w:r w:rsidRPr="00C168CC">
        <w:rPr>
          <w:sz w:val="28"/>
          <w:szCs w:val="28"/>
        </w:rPr>
        <w:t xml:space="preserve">2.На содержание муниципального казенного учреждения«Информационный </w:t>
      </w:r>
      <w:r w:rsidRPr="00C168CC">
        <w:rPr>
          <w:sz w:val="28"/>
          <w:szCs w:val="28"/>
        </w:rPr>
        <w:lastRenderedPageBreak/>
        <w:t>методический центр»– 1052,8  тыс</w:t>
      </w:r>
      <w:r w:rsidR="00C168CC" w:rsidRPr="00C168CC">
        <w:rPr>
          <w:sz w:val="28"/>
          <w:szCs w:val="28"/>
        </w:rPr>
        <w:t>.</w:t>
      </w:r>
      <w:r w:rsidRPr="00C168CC">
        <w:rPr>
          <w:sz w:val="28"/>
          <w:szCs w:val="28"/>
        </w:rPr>
        <w:t xml:space="preserve"> рублей</w:t>
      </w:r>
      <w:r w:rsidRPr="00C168CC">
        <w:rPr>
          <w:bCs/>
          <w:iCs/>
          <w:sz w:val="28"/>
          <w:szCs w:val="28"/>
        </w:rPr>
        <w:t>.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 w:rsidRPr="00C168CC">
        <w:rPr>
          <w:sz w:val="28"/>
          <w:szCs w:val="28"/>
        </w:rPr>
        <w:t xml:space="preserve"> 3. На предоставление </w:t>
      </w:r>
      <w:r w:rsidRPr="00C168CC">
        <w:rPr>
          <w:bCs/>
          <w:iCs/>
          <w:sz w:val="28"/>
          <w:szCs w:val="28"/>
        </w:rPr>
        <w:t>субсидий бюджетным учреждениям на выполнение муниципальных заданий на оказание муниципальных услуг (выполнение работ) (МБУ «Централизованная бухгалтерия учреждений образования Княгининского района», МБУ «Хозяйственно-эксплуатационная группа») в сумме – 14 222,1 тыс</w:t>
      </w:r>
      <w:r w:rsidR="00C168CC" w:rsidRPr="00C168CC">
        <w:rPr>
          <w:bCs/>
          <w:iCs/>
          <w:sz w:val="28"/>
          <w:szCs w:val="28"/>
        </w:rPr>
        <w:t>.</w:t>
      </w:r>
      <w:r w:rsidRPr="00C168CC">
        <w:rPr>
          <w:bCs/>
          <w:iCs/>
          <w:sz w:val="28"/>
          <w:szCs w:val="28"/>
        </w:rPr>
        <w:t xml:space="preserve"> рублей.</w:t>
      </w:r>
      <w:r w:rsidRPr="00C168CC">
        <w:rPr>
          <w:spacing w:val="-5"/>
          <w:sz w:val="28"/>
          <w:szCs w:val="28"/>
        </w:rPr>
        <w:t xml:space="preserve"> </w:t>
      </w:r>
    </w:p>
    <w:p w:rsidR="001078F5" w:rsidRPr="00C168CC" w:rsidRDefault="001751A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pacing w:val="-5"/>
          <w:sz w:val="28"/>
          <w:szCs w:val="28"/>
        </w:rPr>
      </w:pPr>
      <w:r>
        <w:rPr>
          <w:spacing w:val="-5"/>
          <w:sz w:val="28"/>
          <w:szCs w:val="28"/>
        </w:rPr>
        <w:t>4</w:t>
      </w:r>
      <w:r w:rsidR="001078F5" w:rsidRPr="00C168CC">
        <w:rPr>
          <w:spacing w:val="-5"/>
          <w:sz w:val="28"/>
          <w:szCs w:val="28"/>
        </w:rPr>
        <w:t>.На реализацию мероприятий: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улучшению условий охраны труда образовательных организаций- 58,5 тыс. рублей;</w:t>
      </w:r>
    </w:p>
    <w:p w:rsidR="001078F5" w:rsidRPr="00C168CC" w:rsidRDefault="001078F5" w:rsidP="00C168CC">
      <w:pPr>
        <w:tabs>
          <w:tab w:val="left" w:pos="1750"/>
        </w:tabs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повышению безопасности дорожного движения -4,0 тыс.</w:t>
      </w:r>
      <w:r w:rsidR="00C168CC" w:rsidRPr="00C168CC">
        <w:rPr>
          <w:sz w:val="28"/>
          <w:szCs w:val="28"/>
        </w:rPr>
        <w:t xml:space="preserve"> </w:t>
      </w:r>
      <w:r w:rsidRPr="00C168CC">
        <w:rPr>
          <w:sz w:val="28"/>
          <w:szCs w:val="28"/>
        </w:rPr>
        <w:t>рублей;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 по профилактике правонарушений среди несовершеннолетних- 4,5 тыс. рублей;</w:t>
      </w:r>
    </w:p>
    <w:p w:rsidR="001078F5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 по противодействию злоупотреблению наркотикам и их незаконному обороту –32,5 тыс.</w:t>
      </w:r>
      <w:r w:rsidR="00C168CC" w:rsidRPr="00C168CC">
        <w:rPr>
          <w:sz w:val="28"/>
          <w:szCs w:val="28"/>
        </w:rPr>
        <w:t xml:space="preserve"> </w:t>
      </w:r>
      <w:r w:rsidRPr="00C168CC">
        <w:rPr>
          <w:sz w:val="28"/>
          <w:szCs w:val="28"/>
        </w:rPr>
        <w:t>рублей;</w:t>
      </w:r>
    </w:p>
    <w:p w:rsidR="00C168CC" w:rsidRPr="00C168CC" w:rsidRDefault="001078F5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>-по противодействию  терроризму и экстремизму – 1,0 тыс. рублей</w:t>
      </w:r>
      <w:r w:rsidR="00C168CC" w:rsidRPr="00C168CC">
        <w:rPr>
          <w:sz w:val="28"/>
          <w:szCs w:val="28"/>
        </w:rPr>
        <w:t>;</w:t>
      </w:r>
    </w:p>
    <w:p w:rsidR="001078F5" w:rsidRPr="00C168CC" w:rsidRDefault="00C168CC" w:rsidP="00C168CC">
      <w:pPr>
        <w:widowControl w:val="0"/>
        <w:shd w:val="clear" w:color="auto" w:fill="FFFFFF"/>
        <w:tabs>
          <w:tab w:val="left" w:pos="175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168CC">
        <w:rPr>
          <w:sz w:val="28"/>
          <w:szCs w:val="28"/>
        </w:rPr>
        <w:t xml:space="preserve"> -на прочие мероприятия в рамках муниципальной программы</w:t>
      </w:r>
      <w:r w:rsidR="001078F5" w:rsidRPr="00C168CC">
        <w:rPr>
          <w:sz w:val="28"/>
          <w:szCs w:val="28"/>
        </w:rPr>
        <w:t xml:space="preserve"> </w:t>
      </w:r>
      <w:r w:rsidRPr="00C168CC">
        <w:rPr>
          <w:bCs/>
          <w:sz w:val="28"/>
          <w:szCs w:val="28"/>
        </w:rPr>
        <w:t>Княгининского района Нижегородской области «Развитие образования Княгининского района Нижегородской области» на 2015-2017 годы – 85,0 тыс. рублей.</w:t>
      </w:r>
    </w:p>
    <w:p w:rsidR="0017670C" w:rsidRPr="00881805" w:rsidRDefault="00B422DD" w:rsidP="007021C1">
      <w:pPr>
        <w:jc w:val="both"/>
        <w:rPr>
          <w:sz w:val="28"/>
          <w:szCs w:val="28"/>
        </w:rPr>
      </w:pPr>
      <w:r w:rsidRPr="00881805">
        <w:rPr>
          <w:b/>
          <w:sz w:val="28"/>
          <w:szCs w:val="28"/>
          <w:u w:val="single"/>
        </w:rPr>
        <w:t xml:space="preserve">   </w:t>
      </w:r>
      <w:r w:rsidR="0017670C" w:rsidRPr="00881805">
        <w:rPr>
          <w:b/>
          <w:sz w:val="28"/>
          <w:szCs w:val="28"/>
          <w:u w:val="single"/>
        </w:rPr>
        <w:t>Раздел 0800 «Культура и кинематография»</w:t>
      </w:r>
    </w:p>
    <w:p w:rsidR="0017670C" w:rsidRPr="00881805" w:rsidRDefault="005A60D9" w:rsidP="007021C1">
      <w:pPr>
        <w:pStyle w:val="af0"/>
        <w:spacing w:line="240" w:lineRule="auto"/>
        <w:ind w:firstLine="709"/>
        <w:rPr>
          <w:szCs w:val="28"/>
        </w:rPr>
      </w:pPr>
      <w:r>
        <w:rPr>
          <w:szCs w:val="28"/>
        </w:rPr>
        <w:t>П</w:t>
      </w:r>
      <w:r w:rsidR="0017670C" w:rsidRPr="00881805">
        <w:rPr>
          <w:szCs w:val="28"/>
        </w:rPr>
        <w:t xml:space="preserve">о данному разделу запланировано </w:t>
      </w:r>
      <w:r w:rsidR="00C168CC">
        <w:rPr>
          <w:b/>
          <w:szCs w:val="28"/>
        </w:rPr>
        <w:t>37 275,5</w:t>
      </w:r>
      <w:r w:rsidR="0017670C" w:rsidRPr="00881805">
        <w:rPr>
          <w:b/>
          <w:szCs w:val="28"/>
        </w:rPr>
        <w:t xml:space="preserve"> тыс. рублей</w:t>
      </w:r>
      <w:r w:rsidR="0017670C" w:rsidRPr="00881805">
        <w:rPr>
          <w:szCs w:val="28"/>
        </w:rPr>
        <w:t xml:space="preserve">, что составляет </w:t>
      </w:r>
      <w:r w:rsidR="00C168CC">
        <w:rPr>
          <w:szCs w:val="28"/>
        </w:rPr>
        <w:t>9,9</w:t>
      </w:r>
      <w:r w:rsidR="0017670C" w:rsidRPr="00881805">
        <w:rPr>
          <w:szCs w:val="28"/>
        </w:rPr>
        <w:t xml:space="preserve">% от общей суммы расходов </w:t>
      </w:r>
      <w:r w:rsidR="00C168CC">
        <w:rPr>
          <w:szCs w:val="28"/>
        </w:rPr>
        <w:t>районного</w:t>
      </w:r>
      <w:r w:rsidR="0017670C" w:rsidRPr="00881805">
        <w:rPr>
          <w:szCs w:val="28"/>
        </w:rPr>
        <w:t xml:space="preserve"> бюджета.</w:t>
      </w:r>
    </w:p>
    <w:p w:rsidR="0017670C" w:rsidRPr="00881805" w:rsidRDefault="0017670C" w:rsidP="0017670C">
      <w:pPr>
        <w:pStyle w:val="a3"/>
        <w:spacing w:line="360" w:lineRule="auto"/>
        <w:jc w:val="both"/>
        <w:rPr>
          <w:b w:val="0"/>
          <w:sz w:val="28"/>
          <w:szCs w:val="28"/>
          <w:u w:val="single"/>
        </w:rPr>
      </w:pPr>
    </w:p>
    <w:p w:rsidR="0017670C" w:rsidRPr="00881805" w:rsidRDefault="0017670C" w:rsidP="0077541A">
      <w:pPr>
        <w:pStyle w:val="a3"/>
        <w:jc w:val="both"/>
        <w:rPr>
          <w:sz w:val="28"/>
          <w:szCs w:val="28"/>
          <w:u w:val="single"/>
        </w:rPr>
      </w:pPr>
      <w:r w:rsidRPr="00881805">
        <w:rPr>
          <w:sz w:val="28"/>
          <w:szCs w:val="28"/>
          <w:u w:val="single"/>
        </w:rPr>
        <w:t>Раздел 1000 «Социальная политика»</w:t>
      </w:r>
    </w:p>
    <w:p w:rsidR="0017670C" w:rsidRDefault="0017670C" w:rsidP="0077541A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 xml:space="preserve">В </w:t>
      </w:r>
      <w:r w:rsidR="007021C1">
        <w:rPr>
          <w:b w:val="0"/>
          <w:sz w:val="28"/>
          <w:szCs w:val="28"/>
        </w:rPr>
        <w:t xml:space="preserve">районном </w:t>
      </w:r>
      <w:r w:rsidRPr="00881805">
        <w:rPr>
          <w:b w:val="0"/>
          <w:sz w:val="28"/>
          <w:szCs w:val="28"/>
        </w:rPr>
        <w:t xml:space="preserve">бюджете по разделу «Социальная политика» предусмотрены расходы в сумме </w:t>
      </w:r>
      <w:r w:rsidR="007021C1">
        <w:rPr>
          <w:sz w:val="28"/>
          <w:szCs w:val="28"/>
        </w:rPr>
        <w:t>12 274,7</w:t>
      </w:r>
      <w:r w:rsidRPr="00881805">
        <w:rPr>
          <w:b w:val="0"/>
          <w:sz w:val="28"/>
          <w:szCs w:val="28"/>
        </w:rPr>
        <w:t xml:space="preserve"> тыс. рублей, удельный вес которых в общем объеме расходов на 201</w:t>
      </w:r>
      <w:r w:rsidR="007021C1">
        <w:rPr>
          <w:b w:val="0"/>
          <w:sz w:val="28"/>
          <w:szCs w:val="28"/>
        </w:rPr>
        <w:t>5</w:t>
      </w:r>
      <w:r w:rsidRPr="00881805">
        <w:rPr>
          <w:b w:val="0"/>
          <w:sz w:val="28"/>
          <w:szCs w:val="28"/>
        </w:rPr>
        <w:t xml:space="preserve"> год составляет </w:t>
      </w:r>
      <w:r w:rsidR="007021C1">
        <w:rPr>
          <w:b w:val="0"/>
          <w:sz w:val="28"/>
          <w:szCs w:val="28"/>
        </w:rPr>
        <w:t>3,3</w:t>
      </w:r>
      <w:r w:rsidRPr="00881805">
        <w:rPr>
          <w:b w:val="0"/>
          <w:sz w:val="28"/>
          <w:szCs w:val="28"/>
        </w:rPr>
        <w:t>%.</w:t>
      </w:r>
    </w:p>
    <w:p w:rsidR="0077541A" w:rsidRDefault="0077541A" w:rsidP="0077541A">
      <w:pPr>
        <w:jc w:val="both"/>
        <w:rPr>
          <w:rFonts w:cs="Courier New"/>
          <w:b/>
          <w:i/>
          <w:sz w:val="30"/>
          <w:szCs w:val="30"/>
        </w:rPr>
      </w:pPr>
    </w:p>
    <w:p w:rsidR="0017670C" w:rsidRPr="00881805" w:rsidRDefault="0017670C" w:rsidP="0077541A">
      <w:pPr>
        <w:pStyle w:val="af0"/>
        <w:spacing w:line="240" w:lineRule="auto"/>
        <w:ind w:firstLine="709"/>
        <w:rPr>
          <w:b/>
          <w:bCs/>
          <w:szCs w:val="28"/>
        </w:rPr>
      </w:pPr>
    </w:p>
    <w:p w:rsidR="0017670C" w:rsidRPr="00881805" w:rsidRDefault="00B422DD" w:rsidP="007C0428">
      <w:pPr>
        <w:pStyle w:val="24"/>
        <w:spacing w:after="0" w:line="240" w:lineRule="auto"/>
        <w:jc w:val="both"/>
        <w:rPr>
          <w:b/>
          <w:color w:val="000000"/>
          <w:sz w:val="28"/>
          <w:szCs w:val="28"/>
          <w:u w:val="single"/>
        </w:rPr>
      </w:pPr>
      <w:r w:rsidRPr="00881805">
        <w:rPr>
          <w:b/>
          <w:color w:val="000000"/>
          <w:sz w:val="28"/>
          <w:szCs w:val="28"/>
          <w:u w:val="single"/>
        </w:rPr>
        <w:t xml:space="preserve">      </w:t>
      </w:r>
      <w:r w:rsidR="0017670C" w:rsidRPr="00881805">
        <w:rPr>
          <w:b/>
          <w:color w:val="000000"/>
          <w:sz w:val="28"/>
          <w:szCs w:val="28"/>
          <w:u w:val="single"/>
        </w:rPr>
        <w:t>1100 «Физическая культура и спорт»</w:t>
      </w:r>
    </w:p>
    <w:p w:rsidR="0017670C" w:rsidRPr="00881805" w:rsidRDefault="0017670C" w:rsidP="007C0428">
      <w:pPr>
        <w:pStyle w:val="24"/>
        <w:spacing w:after="0" w:line="240" w:lineRule="auto"/>
        <w:jc w:val="both"/>
        <w:rPr>
          <w:color w:val="000000"/>
          <w:sz w:val="28"/>
          <w:szCs w:val="28"/>
        </w:rPr>
      </w:pPr>
      <w:r w:rsidRPr="00881805">
        <w:rPr>
          <w:color w:val="000000"/>
          <w:sz w:val="28"/>
          <w:szCs w:val="28"/>
        </w:rPr>
        <w:t xml:space="preserve">На физическую культуру и спорт в </w:t>
      </w:r>
      <w:r w:rsidR="007C0428">
        <w:rPr>
          <w:color w:val="000000"/>
          <w:sz w:val="28"/>
          <w:szCs w:val="28"/>
        </w:rPr>
        <w:t xml:space="preserve">районном </w:t>
      </w:r>
      <w:r w:rsidRPr="00881805">
        <w:rPr>
          <w:color w:val="000000"/>
          <w:sz w:val="28"/>
          <w:szCs w:val="28"/>
        </w:rPr>
        <w:t xml:space="preserve">бюджете </w:t>
      </w:r>
      <w:r w:rsidR="005A60D9">
        <w:rPr>
          <w:sz w:val="28"/>
          <w:szCs w:val="28"/>
        </w:rPr>
        <w:t>(после публичных слушаний)</w:t>
      </w:r>
      <w:r w:rsidR="005A60D9" w:rsidRPr="00715B75">
        <w:rPr>
          <w:sz w:val="28"/>
          <w:szCs w:val="28"/>
        </w:rPr>
        <w:t xml:space="preserve"> </w:t>
      </w:r>
      <w:r w:rsidRPr="00881805">
        <w:rPr>
          <w:color w:val="000000"/>
          <w:sz w:val="28"/>
          <w:szCs w:val="28"/>
        </w:rPr>
        <w:t xml:space="preserve">предусмотрено </w:t>
      </w:r>
      <w:r w:rsidR="007C0428">
        <w:rPr>
          <w:b/>
          <w:color w:val="000000"/>
          <w:sz w:val="28"/>
          <w:szCs w:val="28"/>
        </w:rPr>
        <w:t>33 890,1</w:t>
      </w:r>
      <w:r w:rsidRPr="00881805">
        <w:rPr>
          <w:b/>
          <w:color w:val="000000"/>
          <w:sz w:val="28"/>
          <w:szCs w:val="28"/>
        </w:rPr>
        <w:t xml:space="preserve"> тыс. рублей </w:t>
      </w:r>
      <w:r w:rsidRPr="00881805">
        <w:rPr>
          <w:color w:val="000000"/>
          <w:sz w:val="28"/>
          <w:szCs w:val="28"/>
        </w:rPr>
        <w:t>или 9</w:t>
      </w:r>
      <w:r w:rsidR="007C0428">
        <w:rPr>
          <w:color w:val="000000"/>
          <w:sz w:val="28"/>
          <w:szCs w:val="28"/>
        </w:rPr>
        <w:t>,0</w:t>
      </w:r>
      <w:r w:rsidRPr="00881805">
        <w:rPr>
          <w:color w:val="000000"/>
          <w:sz w:val="28"/>
          <w:szCs w:val="28"/>
        </w:rPr>
        <w:t xml:space="preserve">% от общих расходов </w:t>
      </w:r>
      <w:r w:rsidR="007C0428">
        <w:rPr>
          <w:color w:val="000000"/>
          <w:sz w:val="28"/>
          <w:szCs w:val="28"/>
        </w:rPr>
        <w:t>районно</w:t>
      </w:r>
      <w:r w:rsidRPr="00881805">
        <w:rPr>
          <w:color w:val="000000"/>
          <w:sz w:val="28"/>
          <w:szCs w:val="28"/>
        </w:rPr>
        <w:t xml:space="preserve">го бюджета. </w:t>
      </w:r>
    </w:p>
    <w:p w:rsidR="005A60D9" w:rsidRDefault="005A60D9" w:rsidP="00EF20C0">
      <w:pPr>
        <w:pStyle w:val="a3"/>
        <w:jc w:val="both"/>
        <w:rPr>
          <w:sz w:val="28"/>
          <w:szCs w:val="28"/>
          <w:u w:val="single"/>
        </w:rPr>
      </w:pPr>
    </w:p>
    <w:p w:rsidR="0017670C" w:rsidRPr="00881805" w:rsidRDefault="0017670C" w:rsidP="00EF20C0">
      <w:pPr>
        <w:pStyle w:val="a3"/>
        <w:jc w:val="both"/>
        <w:rPr>
          <w:sz w:val="28"/>
          <w:szCs w:val="28"/>
          <w:u w:val="single"/>
        </w:rPr>
      </w:pPr>
      <w:r w:rsidRPr="00881805">
        <w:rPr>
          <w:sz w:val="28"/>
          <w:szCs w:val="28"/>
          <w:u w:val="single"/>
        </w:rPr>
        <w:t>1200 «Средства массовой информации»</w:t>
      </w:r>
    </w:p>
    <w:p w:rsidR="0017670C" w:rsidRPr="00881805" w:rsidRDefault="0017670C" w:rsidP="00EF20C0">
      <w:pPr>
        <w:pStyle w:val="a3"/>
        <w:jc w:val="both"/>
        <w:rPr>
          <w:b w:val="0"/>
          <w:sz w:val="28"/>
          <w:szCs w:val="28"/>
        </w:rPr>
      </w:pPr>
      <w:r w:rsidRPr="00881805">
        <w:rPr>
          <w:b w:val="0"/>
          <w:sz w:val="28"/>
          <w:szCs w:val="28"/>
        </w:rPr>
        <w:t xml:space="preserve">На текущее содержание учреждений и проведение мероприятий в сфере средств массовой информации предусматривается </w:t>
      </w:r>
      <w:r w:rsidR="007C0428">
        <w:rPr>
          <w:sz w:val="28"/>
          <w:szCs w:val="28"/>
        </w:rPr>
        <w:t>3 841,3</w:t>
      </w:r>
      <w:r w:rsidRPr="00881805">
        <w:rPr>
          <w:sz w:val="28"/>
          <w:szCs w:val="28"/>
        </w:rPr>
        <w:t xml:space="preserve"> тыс. рублей.</w:t>
      </w:r>
    </w:p>
    <w:p w:rsidR="00F12074" w:rsidRDefault="00F12074" w:rsidP="00EF20C0">
      <w:pPr>
        <w:widowControl w:val="0"/>
        <w:jc w:val="center"/>
        <w:rPr>
          <w:b/>
          <w:sz w:val="28"/>
          <w:szCs w:val="28"/>
        </w:rPr>
      </w:pPr>
    </w:p>
    <w:p w:rsidR="00301A05" w:rsidRDefault="00301A05" w:rsidP="00301A05">
      <w:pPr>
        <w:ind w:firstLine="993"/>
        <w:jc w:val="center"/>
        <w:rPr>
          <w:b/>
          <w:sz w:val="30"/>
          <w:szCs w:val="30"/>
        </w:rPr>
      </w:pPr>
      <w:r w:rsidRPr="000B1AC9">
        <w:rPr>
          <w:b/>
          <w:sz w:val="30"/>
          <w:szCs w:val="30"/>
        </w:rPr>
        <w:t xml:space="preserve">Межбюджетные трансферты общего характера бюджетам  </w:t>
      </w:r>
    </w:p>
    <w:p w:rsidR="00301A05" w:rsidRDefault="00301A05" w:rsidP="00301A05">
      <w:pPr>
        <w:jc w:val="center"/>
        <w:rPr>
          <w:b/>
          <w:sz w:val="30"/>
          <w:szCs w:val="30"/>
        </w:rPr>
      </w:pPr>
      <w:r w:rsidRPr="000B1AC9">
        <w:rPr>
          <w:b/>
          <w:sz w:val="30"/>
          <w:szCs w:val="30"/>
        </w:rPr>
        <w:t>субъектов Российской Федерации и муниципальных  образований</w:t>
      </w:r>
    </w:p>
    <w:p w:rsidR="00F12074" w:rsidRPr="00370C20" w:rsidRDefault="00F12074" w:rsidP="00F12074">
      <w:pPr>
        <w:spacing w:line="360" w:lineRule="auto"/>
        <w:ind w:firstLine="720"/>
        <w:jc w:val="both"/>
        <w:rPr>
          <w:rFonts w:eastAsia="TimesNewRomanPSMT"/>
        </w:rPr>
      </w:pPr>
    </w:p>
    <w:p w:rsidR="00F12074" w:rsidRPr="00030D73" w:rsidRDefault="00301A05" w:rsidP="00942C13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F12074" w:rsidRPr="00030D73">
        <w:rPr>
          <w:sz w:val="28"/>
          <w:szCs w:val="28"/>
        </w:rPr>
        <w:t xml:space="preserve">ланируемый объем межбюджетных трансфертов </w:t>
      </w:r>
      <w:r w:rsidR="005A60D9">
        <w:rPr>
          <w:sz w:val="28"/>
          <w:szCs w:val="28"/>
        </w:rPr>
        <w:t xml:space="preserve">(после публичных слушаний) увеличился </w:t>
      </w:r>
      <w:r w:rsidR="00F12074" w:rsidRPr="00030D73">
        <w:rPr>
          <w:sz w:val="28"/>
          <w:szCs w:val="28"/>
        </w:rPr>
        <w:t xml:space="preserve"> </w:t>
      </w:r>
      <w:r w:rsidR="005A60D9">
        <w:rPr>
          <w:sz w:val="28"/>
          <w:szCs w:val="28"/>
        </w:rPr>
        <w:t>677,5 тыс. рублей</w:t>
      </w:r>
      <w:r w:rsidR="00F12074" w:rsidRPr="00030D73">
        <w:rPr>
          <w:sz w:val="28"/>
          <w:szCs w:val="28"/>
        </w:rPr>
        <w:t xml:space="preserve">. </w:t>
      </w:r>
    </w:p>
    <w:p w:rsidR="00F12074" w:rsidRDefault="00F12074" w:rsidP="00942C13">
      <w:pPr>
        <w:tabs>
          <w:tab w:val="left" w:pos="851"/>
        </w:tabs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 w:rsidRPr="00030D73">
        <w:rPr>
          <w:sz w:val="28"/>
          <w:szCs w:val="28"/>
        </w:rPr>
        <w:t xml:space="preserve">Объем дотаций, на выравнивание бюджетной обеспеченности </w:t>
      </w:r>
      <w:r w:rsidR="005A60D9">
        <w:rPr>
          <w:sz w:val="28"/>
          <w:szCs w:val="28"/>
        </w:rPr>
        <w:t>(после публичных слушаний) снизился на 7,5 тыс. рублей и составил 5 754,4 тыс. рублей</w:t>
      </w:r>
      <w:r w:rsidR="00301A05">
        <w:rPr>
          <w:sz w:val="28"/>
          <w:szCs w:val="28"/>
        </w:rPr>
        <w:t>.</w:t>
      </w:r>
    </w:p>
    <w:p w:rsidR="00942C13" w:rsidRPr="00942C13" w:rsidRDefault="00942C13" w:rsidP="00942C13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942C13">
        <w:rPr>
          <w:sz w:val="28"/>
          <w:szCs w:val="28"/>
        </w:rPr>
        <w:lastRenderedPageBreak/>
        <w:t>В качестве критерия выравнивания бюджетной обеспеченности сельских поселений на этапе пропорционального подтягивания применен уровень бюджетной обеспеченности 1.1</w:t>
      </w:r>
      <w:r>
        <w:rPr>
          <w:sz w:val="28"/>
          <w:szCs w:val="28"/>
        </w:rPr>
        <w:t>89</w:t>
      </w:r>
      <w:r w:rsidRPr="00942C13">
        <w:rPr>
          <w:sz w:val="28"/>
          <w:szCs w:val="28"/>
        </w:rPr>
        <w:t>.</w:t>
      </w:r>
    </w:p>
    <w:p w:rsidR="00F12074" w:rsidRPr="00A5734C" w:rsidRDefault="00F12074" w:rsidP="00942C1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30D73">
        <w:rPr>
          <w:sz w:val="28"/>
          <w:szCs w:val="28"/>
        </w:rPr>
        <w:t>Кроме дотаций из фондов финансовой поддержки Решением о бюджете предусмотрен</w:t>
      </w:r>
      <w:r w:rsidR="00301A05">
        <w:rPr>
          <w:sz w:val="28"/>
          <w:szCs w:val="28"/>
        </w:rPr>
        <w:t xml:space="preserve">ы иные межбюджетные трансферты на поддержку мер по обеспечению сбалансированности бюджетов поселений в сумме </w:t>
      </w:r>
      <w:r w:rsidR="00A5734C">
        <w:rPr>
          <w:sz w:val="28"/>
          <w:szCs w:val="28"/>
        </w:rPr>
        <w:t>3 966,5</w:t>
      </w:r>
      <w:r w:rsidR="00301A05">
        <w:rPr>
          <w:sz w:val="28"/>
          <w:szCs w:val="28"/>
        </w:rPr>
        <w:t xml:space="preserve"> тыс. рублей.</w:t>
      </w:r>
      <w:r w:rsidRPr="00030D73">
        <w:rPr>
          <w:sz w:val="28"/>
          <w:szCs w:val="28"/>
        </w:rPr>
        <w:t xml:space="preserve">  </w:t>
      </w:r>
      <w:r w:rsidR="00A5734C">
        <w:rPr>
          <w:sz w:val="28"/>
          <w:szCs w:val="28"/>
        </w:rPr>
        <w:t>Они выросли (после публичных слушаний)</w:t>
      </w:r>
      <w:r w:rsidRPr="00030D73">
        <w:rPr>
          <w:bCs/>
          <w:iCs/>
          <w:color w:val="FF0000"/>
          <w:sz w:val="28"/>
          <w:szCs w:val="28"/>
        </w:rPr>
        <w:t xml:space="preserve"> </w:t>
      </w:r>
      <w:r w:rsidR="00A5734C" w:rsidRPr="00A5734C">
        <w:rPr>
          <w:bCs/>
          <w:iCs/>
          <w:sz w:val="28"/>
          <w:szCs w:val="28"/>
        </w:rPr>
        <w:t>на 685,0 тыс. рублей.</w:t>
      </w:r>
    </w:p>
    <w:p w:rsidR="00BA11B8" w:rsidRDefault="00BA11B8" w:rsidP="00BA11B8">
      <w:pPr>
        <w:jc w:val="center"/>
        <w:rPr>
          <w:b/>
          <w:sz w:val="28"/>
          <w:szCs w:val="28"/>
        </w:rPr>
      </w:pPr>
    </w:p>
    <w:p w:rsidR="001010EF" w:rsidRPr="00266C4C" w:rsidRDefault="007179A5" w:rsidP="00266C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66C4C" w:rsidRPr="00266C4C">
        <w:rPr>
          <w:b/>
          <w:sz w:val="28"/>
          <w:szCs w:val="28"/>
        </w:rPr>
        <w:t>.</w:t>
      </w:r>
      <w:r w:rsidR="00266C4C">
        <w:rPr>
          <w:b/>
          <w:sz w:val="28"/>
          <w:szCs w:val="28"/>
        </w:rPr>
        <w:t xml:space="preserve"> </w:t>
      </w:r>
      <w:r w:rsidR="001010EF" w:rsidRPr="00266C4C">
        <w:rPr>
          <w:b/>
          <w:sz w:val="28"/>
          <w:szCs w:val="28"/>
        </w:rPr>
        <w:t>Источники финансирования дефицита бюджета</w:t>
      </w:r>
    </w:p>
    <w:p w:rsidR="001010EF" w:rsidRPr="00E13025" w:rsidRDefault="001010EF" w:rsidP="001010EF">
      <w:pPr>
        <w:jc w:val="both"/>
        <w:rPr>
          <w:sz w:val="28"/>
          <w:szCs w:val="28"/>
        </w:rPr>
      </w:pPr>
      <w:r w:rsidRPr="00E13025">
        <w:rPr>
          <w:sz w:val="28"/>
          <w:szCs w:val="28"/>
        </w:rPr>
        <w:t>Размер дефицита районного бюджета на 201</w:t>
      </w:r>
      <w:r>
        <w:rPr>
          <w:sz w:val="28"/>
          <w:szCs w:val="28"/>
        </w:rPr>
        <w:t>5</w:t>
      </w:r>
      <w:r w:rsidRPr="00E13025">
        <w:rPr>
          <w:sz w:val="28"/>
          <w:szCs w:val="28"/>
        </w:rPr>
        <w:t xml:space="preserve"> год</w:t>
      </w:r>
      <w:r w:rsidR="00A5734C">
        <w:rPr>
          <w:sz w:val="28"/>
          <w:szCs w:val="28"/>
        </w:rPr>
        <w:t xml:space="preserve"> (после публичных слушаний)</w:t>
      </w:r>
      <w:r w:rsidRPr="00E13025">
        <w:rPr>
          <w:sz w:val="28"/>
          <w:szCs w:val="28"/>
        </w:rPr>
        <w:t xml:space="preserve"> </w:t>
      </w:r>
      <w:r w:rsidR="00A5734C">
        <w:rPr>
          <w:sz w:val="28"/>
          <w:szCs w:val="28"/>
        </w:rPr>
        <w:t xml:space="preserve">не изменился и </w:t>
      </w:r>
      <w:r w:rsidRPr="00E13025">
        <w:rPr>
          <w:sz w:val="28"/>
          <w:szCs w:val="28"/>
        </w:rPr>
        <w:t xml:space="preserve">планируется в сумме </w:t>
      </w:r>
      <w:r>
        <w:rPr>
          <w:sz w:val="28"/>
          <w:szCs w:val="28"/>
        </w:rPr>
        <w:t>17 771,3</w:t>
      </w:r>
      <w:r w:rsidRPr="00E13025">
        <w:rPr>
          <w:sz w:val="28"/>
          <w:szCs w:val="28"/>
        </w:rPr>
        <w:t xml:space="preserve"> тыс. рублей (доходы – </w:t>
      </w:r>
      <w:r>
        <w:rPr>
          <w:sz w:val="28"/>
          <w:szCs w:val="28"/>
        </w:rPr>
        <w:t>35</w:t>
      </w:r>
      <w:r w:rsidR="00A5734C">
        <w:rPr>
          <w:sz w:val="28"/>
          <w:szCs w:val="28"/>
        </w:rPr>
        <w:t>9</w:t>
      </w:r>
      <w:r>
        <w:rPr>
          <w:sz w:val="28"/>
          <w:szCs w:val="28"/>
        </w:rPr>
        <w:t> </w:t>
      </w:r>
      <w:r w:rsidR="00A5734C">
        <w:rPr>
          <w:sz w:val="28"/>
          <w:szCs w:val="28"/>
        </w:rPr>
        <w:t>092</w:t>
      </w:r>
      <w:r>
        <w:rPr>
          <w:sz w:val="28"/>
          <w:szCs w:val="28"/>
        </w:rPr>
        <w:t>,</w:t>
      </w:r>
      <w:r w:rsidR="00A5734C">
        <w:rPr>
          <w:sz w:val="28"/>
          <w:szCs w:val="28"/>
        </w:rPr>
        <w:t>1</w:t>
      </w:r>
      <w:r w:rsidRPr="00E13025">
        <w:rPr>
          <w:sz w:val="28"/>
          <w:szCs w:val="28"/>
        </w:rPr>
        <w:t xml:space="preserve"> тыс. рублей, расходы – </w:t>
      </w:r>
      <w:r>
        <w:rPr>
          <w:sz w:val="28"/>
          <w:szCs w:val="28"/>
        </w:rPr>
        <w:t>376 8</w:t>
      </w:r>
      <w:r w:rsidR="00A5734C">
        <w:rPr>
          <w:sz w:val="28"/>
          <w:szCs w:val="28"/>
        </w:rPr>
        <w:t>63</w:t>
      </w:r>
      <w:r>
        <w:rPr>
          <w:sz w:val="28"/>
          <w:szCs w:val="28"/>
        </w:rPr>
        <w:t>,</w:t>
      </w:r>
      <w:r w:rsidR="00A5734C">
        <w:rPr>
          <w:sz w:val="28"/>
          <w:szCs w:val="28"/>
        </w:rPr>
        <w:t>4</w:t>
      </w:r>
      <w:r w:rsidRPr="00E13025">
        <w:rPr>
          <w:sz w:val="28"/>
          <w:szCs w:val="28"/>
        </w:rPr>
        <w:t xml:space="preserve"> тыс. рублей)</w:t>
      </w:r>
      <w:r>
        <w:rPr>
          <w:sz w:val="28"/>
          <w:szCs w:val="28"/>
        </w:rPr>
        <w:t>.</w:t>
      </w:r>
      <w:r w:rsidRPr="00E13025">
        <w:rPr>
          <w:sz w:val="28"/>
          <w:szCs w:val="28"/>
        </w:rPr>
        <w:t xml:space="preserve"> </w:t>
      </w:r>
    </w:p>
    <w:p w:rsidR="001010EF" w:rsidRPr="00E13025" w:rsidRDefault="001010EF" w:rsidP="001010EF">
      <w:pPr>
        <w:jc w:val="both"/>
        <w:rPr>
          <w:sz w:val="28"/>
          <w:szCs w:val="28"/>
        </w:rPr>
      </w:pPr>
      <w:r w:rsidRPr="00E13025">
        <w:rPr>
          <w:sz w:val="28"/>
          <w:szCs w:val="28"/>
        </w:rPr>
        <w:t xml:space="preserve">В соответствии с приложением </w:t>
      </w:r>
      <w:r>
        <w:rPr>
          <w:sz w:val="28"/>
          <w:szCs w:val="28"/>
        </w:rPr>
        <w:t>3</w:t>
      </w:r>
      <w:r w:rsidRPr="00E13025">
        <w:rPr>
          <w:sz w:val="28"/>
          <w:szCs w:val="28"/>
        </w:rPr>
        <w:t xml:space="preserve"> к проекту решения о районном бюджете источники финансирования дефицита районного бюджета закреплены за главным администратором, имеющим право в соответствии с Положением «О бюджетном процессе в </w:t>
      </w:r>
      <w:r>
        <w:rPr>
          <w:sz w:val="28"/>
          <w:szCs w:val="28"/>
        </w:rPr>
        <w:t>Княгининском</w:t>
      </w:r>
      <w:r w:rsidRPr="00E13025">
        <w:rPr>
          <w:sz w:val="28"/>
          <w:szCs w:val="28"/>
        </w:rPr>
        <w:t xml:space="preserve"> районе</w:t>
      </w:r>
      <w:r>
        <w:rPr>
          <w:sz w:val="28"/>
          <w:szCs w:val="28"/>
        </w:rPr>
        <w:t xml:space="preserve"> Нижегородской области</w:t>
      </w:r>
      <w:r w:rsidRPr="00E13025">
        <w:rPr>
          <w:sz w:val="28"/>
          <w:szCs w:val="28"/>
        </w:rPr>
        <w:t xml:space="preserve">» осуществлять операции с источниками внутреннего финансирования дефицита районного бюджета – финансовое управление администрации </w:t>
      </w:r>
      <w:r>
        <w:rPr>
          <w:sz w:val="28"/>
          <w:szCs w:val="28"/>
        </w:rPr>
        <w:t xml:space="preserve">Княгининского </w:t>
      </w:r>
      <w:r w:rsidRPr="00E13025">
        <w:rPr>
          <w:sz w:val="28"/>
          <w:szCs w:val="28"/>
        </w:rPr>
        <w:t>района.</w:t>
      </w:r>
    </w:p>
    <w:p w:rsidR="001010EF" w:rsidRPr="00E13025" w:rsidRDefault="001010EF" w:rsidP="001010E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покрытия дефицита определены остатки средств на начало года.</w:t>
      </w:r>
    </w:p>
    <w:p w:rsidR="001010EF" w:rsidRPr="007F4FB3" w:rsidRDefault="007179A5" w:rsidP="001010EF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266C4C">
        <w:rPr>
          <w:b/>
          <w:sz w:val="28"/>
          <w:szCs w:val="28"/>
        </w:rPr>
        <w:t xml:space="preserve">. </w:t>
      </w:r>
      <w:r w:rsidR="001010EF">
        <w:rPr>
          <w:b/>
          <w:sz w:val="28"/>
          <w:szCs w:val="28"/>
        </w:rPr>
        <w:t>Муниципальные и ведомственные программы</w:t>
      </w:r>
    </w:p>
    <w:p w:rsidR="001010EF" w:rsidRPr="004A42DB" w:rsidRDefault="001010EF" w:rsidP="001010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42DB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проекте районного бюджета на 2015 год </w:t>
      </w:r>
      <w:r w:rsidR="009C0CC2">
        <w:rPr>
          <w:sz w:val="28"/>
          <w:szCs w:val="28"/>
        </w:rPr>
        <w:t xml:space="preserve">(после публичных слушаний) </w:t>
      </w:r>
      <w:r>
        <w:rPr>
          <w:sz w:val="28"/>
          <w:szCs w:val="28"/>
        </w:rPr>
        <w:t xml:space="preserve">предусмотрено финансирование </w:t>
      </w:r>
      <w:r w:rsidR="004C0AD5">
        <w:rPr>
          <w:sz w:val="28"/>
          <w:szCs w:val="28"/>
        </w:rPr>
        <w:t>12</w:t>
      </w:r>
      <w:r>
        <w:rPr>
          <w:sz w:val="28"/>
          <w:szCs w:val="28"/>
        </w:rPr>
        <w:t xml:space="preserve"> муниципальных и </w:t>
      </w:r>
      <w:r w:rsidR="004C0AD5">
        <w:rPr>
          <w:sz w:val="28"/>
          <w:szCs w:val="28"/>
        </w:rPr>
        <w:t>1ведомственную</w:t>
      </w:r>
      <w:r>
        <w:rPr>
          <w:sz w:val="28"/>
          <w:szCs w:val="28"/>
        </w:rPr>
        <w:t xml:space="preserve"> </w:t>
      </w:r>
      <w:r w:rsidRPr="004A42DB">
        <w:rPr>
          <w:sz w:val="28"/>
          <w:szCs w:val="28"/>
        </w:rPr>
        <w:t xml:space="preserve"> программ</w:t>
      </w:r>
      <w:r w:rsidR="004C0AD5">
        <w:rPr>
          <w:sz w:val="28"/>
          <w:szCs w:val="28"/>
        </w:rPr>
        <w:t>у</w:t>
      </w:r>
      <w:r w:rsidRPr="004A42DB">
        <w:rPr>
          <w:sz w:val="28"/>
          <w:szCs w:val="28"/>
        </w:rPr>
        <w:t xml:space="preserve"> на общую сумму </w:t>
      </w:r>
      <w:r w:rsidR="004C0AD5">
        <w:rPr>
          <w:sz w:val="28"/>
          <w:szCs w:val="28"/>
        </w:rPr>
        <w:t>308 511,8</w:t>
      </w:r>
      <w:r>
        <w:rPr>
          <w:sz w:val="28"/>
          <w:szCs w:val="28"/>
        </w:rPr>
        <w:t xml:space="preserve"> тысяч</w:t>
      </w:r>
      <w:r w:rsidRPr="004A42DB">
        <w:rPr>
          <w:sz w:val="28"/>
          <w:szCs w:val="28"/>
        </w:rPr>
        <w:t xml:space="preserve"> рублей, </w:t>
      </w:r>
      <w:r>
        <w:rPr>
          <w:sz w:val="28"/>
          <w:szCs w:val="28"/>
        </w:rPr>
        <w:t xml:space="preserve">или </w:t>
      </w:r>
      <w:r w:rsidR="006C7E33">
        <w:rPr>
          <w:sz w:val="28"/>
          <w:szCs w:val="28"/>
        </w:rPr>
        <w:t>8</w:t>
      </w:r>
      <w:r w:rsidR="009C0CC2">
        <w:rPr>
          <w:sz w:val="28"/>
          <w:szCs w:val="28"/>
        </w:rPr>
        <w:t>1</w:t>
      </w:r>
      <w:r w:rsidR="006C7E33">
        <w:rPr>
          <w:sz w:val="28"/>
          <w:szCs w:val="28"/>
        </w:rPr>
        <w:t>,</w:t>
      </w:r>
      <w:r w:rsidR="009C0CC2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300100">
        <w:rPr>
          <w:sz w:val="28"/>
          <w:szCs w:val="28"/>
        </w:rPr>
        <w:t>% в</w:t>
      </w:r>
      <w:r w:rsidRPr="00BF285E">
        <w:rPr>
          <w:sz w:val="28"/>
          <w:szCs w:val="28"/>
        </w:rPr>
        <w:t xml:space="preserve"> общих расходах районного бюджета</w:t>
      </w:r>
      <w:r>
        <w:rPr>
          <w:sz w:val="28"/>
          <w:szCs w:val="28"/>
        </w:rPr>
        <w:t>.</w:t>
      </w:r>
      <w:r w:rsidRPr="004A42DB">
        <w:rPr>
          <w:sz w:val="28"/>
          <w:szCs w:val="28"/>
        </w:rPr>
        <w:t xml:space="preserve"> </w:t>
      </w:r>
    </w:p>
    <w:p w:rsidR="001010EF" w:rsidRDefault="001010EF" w:rsidP="001010EF">
      <w:pPr>
        <w:autoSpaceDE w:val="0"/>
        <w:autoSpaceDN w:val="0"/>
        <w:adjustRightInd w:val="0"/>
        <w:rPr>
          <w:sz w:val="28"/>
          <w:szCs w:val="28"/>
        </w:rPr>
      </w:pPr>
    </w:p>
    <w:p w:rsidR="001010EF" w:rsidRPr="00CA5423" w:rsidRDefault="001010EF" w:rsidP="001010EF">
      <w:pPr>
        <w:autoSpaceDE w:val="0"/>
        <w:autoSpaceDN w:val="0"/>
        <w:adjustRightInd w:val="0"/>
        <w:ind w:firstLine="142"/>
        <w:jc w:val="center"/>
        <w:rPr>
          <w:sz w:val="28"/>
          <w:szCs w:val="28"/>
        </w:rPr>
      </w:pPr>
      <w:r>
        <w:rPr>
          <w:sz w:val="28"/>
          <w:szCs w:val="28"/>
        </w:rPr>
        <w:t>Прогноз расходов район</w:t>
      </w:r>
      <w:r w:rsidRPr="00CA5423">
        <w:rPr>
          <w:sz w:val="28"/>
          <w:szCs w:val="28"/>
        </w:rPr>
        <w:t>ног</w:t>
      </w:r>
      <w:r>
        <w:rPr>
          <w:sz w:val="28"/>
          <w:szCs w:val="28"/>
        </w:rPr>
        <w:t xml:space="preserve">о  бюджета  на реализацию муниципальных и </w:t>
      </w:r>
      <w:r w:rsidRPr="006C7E33">
        <w:rPr>
          <w:sz w:val="28"/>
          <w:szCs w:val="28"/>
        </w:rPr>
        <w:t>ведомстве</w:t>
      </w:r>
      <w:r>
        <w:rPr>
          <w:sz w:val="28"/>
          <w:szCs w:val="28"/>
        </w:rPr>
        <w:t xml:space="preserve">нных </w:t>
      </w:r>
      <w:r w:rsidRPr="00CA5423">
        <w:rPr>
          <w:sz w:val="28"/>
          <w:szCs w:val="28"/>
        </w:rPr>
        <w:t xml:space="preserve">программ </w:t>
      </w:r>
    </w:p>
    <w:p w:rsidR="001010EF" w:rsidRPr="00E563F3" w:rsidRDefault="001010EF" w:rsidP="001010EF">
      <w:pPr>
        <w:autoSpaceDE w:val="0"/>
        <w:autoSpaceDN w:val="0"/>
        <w:adjustRightInd w:val="0"/>
        <w:ind w:firstLine="142"/>
        <w:jc w:val="right"/>
      </w:pPr>
      <w:r w:rsidRPr="00E563F3">
        <w:t>тыс. рублей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655"/>
        <w:gridCol w:w="1559"/>
      </w:tblGrid>
      <w:tr w:rsidR="00F3620E" w:rsidRPr="00E563F3" w:rsidTr="00FB573F">
        <w:trPr>
          <w:tblHeader/>
        </w:trPr>
        <w:tc>
          <w:tcPr>
            <w:tcW w:w="709" w:type="dxa"/>
          </w:tcPr>
          <w:p w:rsidR="00F3620E" w:rsidRPr="00CD523B" w:rsidRDefault="00F3620E" w:rsidP="00FB573F">
            <w:pPr>
              <w:ind w:firstLine="142"/>
              <w:jc w:val="center"/>
              <w:rPr>
                <w:highlight w:val="yellow"/>
              </w:rPr>
            </w:pPr>
          </w:p>
        </w:tc>
        <w:tc>
          <w:tcPr>
            <w:tcW w:w="7655" w:type="dxa"/>
            <w:vAlign w:val="center"/>
          </w:tcPr>
          <w:p w:rsidR="00F3620E" w:rsidRPr="00E563F3" w:rsidRDefault="00F3620E" w:rsidP="00FB573F">
            <w:pPr>
              <w:ind w:firstLine="142"/>
              <w:jc w:val="center"/>
            </w:pPr>
            <w:r>
              <w:t>Наименование район</w:t>
            </w:r>
            <w:r w:rsidRPr="00E563F3">
              <w:t>ных целевых программ</w:t>
            </w:r>
          </w:p>
        </w:tc>
        <w:tc>
          <w:tcPr>
            <w:tcW w:w="1559" w:type="dxa"/>
            <w:vAlign w:val="center"/>
          </w:tcPr>
          <w:p w:rsidR="00F3620E" w:rsidRPr="009C0CC2" w:rsidRDefault="00F3620E" w:rsidP="00FB573F">
            <w:pPr>
              <w:ind w:firstLine="142"/>
              <w:jc w:val="center"/>
              <w:rPr>
                <w:sz w:val="20"/>
                <w:szCs w:val="20"/>
              </w:rPr>
            </w:pPr>
            <w:r w:rsidRPr="009C0CC2">
              <w:rPr>
                <w:sz w:val="20"/>
                <w:szCs w:val="20"/>
              </w:rPr>
              <w:t>на 2015 год</w:t>
            </w:r>
            <w:r w:rsidR="009C0CC2">
              <w:rPr>
                <w:sz w:val="20"/>
                <w:szCs w:val="20"/>
              </w:rPr>
              <w:t xml:space="preserve"> </w:t>
            </w:r>
            <w:r w:rsidR="009C0CC2" w:rsidRPr="009C0CC2">
              <w:rPr>
                <w:sz w:val="20"/>
                <w:szCs w:val="20"/>
              </w:rPr>
              <w:t>(после публичных слушаний)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22124" w:rsidRDefault="00F3620E" w:rsidP="00FB573F">
            <w:pPr>
              <w:ind w:firstLine="142"/>
              <w:rPr>
                <w:b/>
              </w:rPr>
            </w:pPr>
          </w:p>
        </w:tc>
        <w:tc>
          <w:tcPr>
            <w:tcW w:w="7655" w:type="dxa"/>
          </w:tcPr>
          <w:p w:rsidR="00F3620E" w:rsidRPr="00D22124" w:rsidRDefault="00F3620E" w:rsidP="00FB573F">
            <w:pPr>
              <w:ind w:firstLine="142"/>
              <w:rPr>
                <w:b/>
              </w:rPr>
            </w:pPr>
            <w:r w:rsidRPr="00D22124">
              <w:rPr>
                <w:b/>
              </w:rPr>
              <w:t>ВСЕГО</w:t>
            </w:r>
          </w:p>
        </w:tc>
        <w:tc>
          <w:tcPr>
            <w:tcW w:w="1559" w:type="dxa"/>
          </w:tcPr>
          <w:p w:rsidR="00F3620E" w:rsidRPr="00D22124" w:rsidRDefault="004C0AD5" w:rsidP="00FB573F">
            <w:pPr>
              <w:ind w:firstLine="142"/>
              <w:jc w:val="right"/>
              <w:rPr>
                <w:b/>
              </w:rPr>
            </w:pPr>
            <w:r>
              <w:rPr>
                <w:b/>
                <w:sz w:val="28"/>
                <w:szCs w:val="28"/>
              </w:rPr>
              <w:t>308 511,8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D2413" w:rsidRDefault="00F3620E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655" w:type="dxa"/>
            <w:vAlign w:val="bottom"/>
          </w:tcPr>
          <w:p w:rsidR="00F3620E" w:rsidRPr="00462221" w:rsidRDefault="00F3620E" w:rsidP="00F3620E">
            <w:pPr>
              <w:ind w:firstLine="142"/>
              <w:jc w:val="both"/>
              <w:rPr>
                <w:b/>
                <w:bCs/>
                <w:sz w:val="28"/>
                <w:szCs w:val="28"/>
              </w:rPr>
            </w:pPr>
            <w:r w:rsidRPr="00462221">
              <w:rPr>
                <w:b/>
                <w:sz w:val="28"/>
                <w:szCs w:val="28"/>
              </w:rPr>
              <w:t>Муниципальная программа Княгининского района Нижегородской области «Развитие образования Княгининского района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F3620E" w:rsidRPr="00462221" w:rsidRDefault="00F3620E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151 152,6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3620E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E22518">
              <w:rPr>
                <w:sz w:val="28"/>
                <w:szCs w:val="28"/>
              </w:rPr>
              <w:t xml:space="preserve">«Развитие </w:t>
            </w:r>
            <w:r>
              <w:rPr>
                <w:sz w:val="28"/>
                <w:szCs w:val="28"/>
              </w:rPr>
              <w:t>общего образования</w:t>
            </w:r>
            <w:r w:rsidRPr="00E2251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F3620E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123 764,2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3620E">
            <w:pPr>
              <w:ind w:firstLine="142"/>
              <w:jc w:val="both"/>
              <w:outlineLvl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2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 w:rsidRPr="00E22518">
              <w:rPr>
                <w:sz w:val="28"/>
                <w:szCs w:val="28"/>
              </w:rPr>
              <w:t xml:space="preserve">«Развитие </w:t>
            </w:r>
            <w:r>
              <w:rPr>
                <w:sz w:val="28"/>
                <w:szCs w:val="28"/>
              </w:rPr>
              <w:t>дополнительного образования и воспитания детей</w:t>
            </w:r>
            <w:r w:rsidRPr="00E22518"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F3620E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4 165,7</w:t>
            </w:r>
          </w:p>
        </w:tc>
      </w:tr>
      <w:tr w:rsidR="00F3620E" w:rsidRPr="00D22124" w:rsidTr="00FB573F">
        <w:tc>
          <w:tcPr>
            <w:tcW w:w="8364" w:type="dxa"/>
            <w:gridSpan w:val="2"/>
          </w:tcPr>
          <w:p w:rsidR="00F3620E" w:rsidRPr="006A138E" w:rsidRDefault="00F3620E" w:rsidP="00FB573F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3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«</w:t>
            </w:r>
            <w:r w:rsidRPr="00E22518">
              <w:rPr>
                <w:sz w:val="28"/>
                <w:szCs w:val="28"/>
              </w:rPr>
              <w:t>Развитие</w:t>
            </w:r>
            <w:r>
              <w:rPr>
                <w:sz w:val="28"/>
                <w:szCs w:val="28"/>
              </w:rPr>
              <w:t xml:space="preserve"> системы оценки качества образования и </w:t>
            </w:r>
            <w:r w:rsidR="00653D12">
              <w:rPr>
                <w:sz w:val="28"/>
                <w:szCs w:val="28"/>
              </w:rPr>
              <w:t>информационной прозрачности системы образования</w:t>
            </w:r>
            <w:r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F3620E" w:rsidRPr="00D22124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1 052,8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4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«Ресурсное обеспечение сферы образования </w:t>
            </w:r>
            <w:r w:rsidRPr="00E22518">
              <w:rPr>
                <w:sz w:val="28"/>
                <w:szCs w:val="28"/>
              </w:rPr>
              <w:t>Княгининского района Нижегородской области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19 960,0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Подпрограмма 5</w:t>
            </w:r>
            <w:r w:rsidRPr="00FE223E">
              <w:rPr>
                <w:bCs/>
                <w:sz w:val="28"/>
                <w:szCs w:val="28"/>
              </w:rPr>
              <w:t xml:space="preserve"> </w:t>
            </w:r>
            <w:r w:rsidRPr="00653D12">
              <w:rPr>
                <w:bCs/>
                <w:sz w:val="28"/>
                <w:szCs w:val="28"/>
              </w:rPr>
              <w:t>«Социально-правовая защита детей»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Pr="00653D12">
              <w:rPr>
                <w:bCs/>
                <w:sz w:val="28"/>
                <w:szCs w:val="28"/>
              </w:rPr>
              <w:t>«Патриотическое воспитание граждан в Княгининском районе»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21,0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653D12" w:rsidP="00653D12">
            <w:pPr>
              <w:ind w:firstLine="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7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53D12" w:rsidRDefault="00653D12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2 186,9</w:t>
            </w:r>
          </w:p>
        </w:tc>
      </w:tr>
      <w:tr w:rsidR="00F3620E" w:rsidRPr="00D22124" w:rsidTr="00FB573F">
        <w:tc>
          <w:tcPr>
            <w:tcW w:w="709" w:type="dxa"/>
          </w:tcPr>
          <w:p w:rsidR="00F3620E" w:rsidRPr="00DD2413" w:rsidRDefault="00F3620E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655" w:type="dxa"/>
            <w:vAlign w:val="bottom"/>
          </w:tcPr>
          <w:p w:rsidR="00F3620E" w:rsidRPr="00462221" w:rsidRDefault="00653D12" w:rsidP="00FB573F">
            <w:pPr>
              <w:ind w:firstLine="142"/>
              <w:jc w:val="both"/>
              <w:rPr>
                <w:b/>
                <w:bCs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F3620E" w:rsidRPr="00462221" w:rsidRDefault="00653D12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4 214,2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461D17">
              <w:rPr>
                <w:bCs/>
                <w:sz w:val="28"/>
                <w:szCs w:val="28"/>
              </w:rPr>
              <w:t>«Старшее поколение»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216,0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1D17">
              <w:rPr>
                <w:bCs/>
                <w:sz w:val="28"/>
                <w:szCs w:val="28"/>
              </w:rPr>
              <w:t>«Укрепление института семьи в Княгининском районе»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648,0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1D17">
              <w:rPr>
                <w:bCs/>
                <w:sz w:val="28"/>
                <w:szCs w:val="28"/>
              </w:rPr>
              <w:t>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2 220,0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461D17">
              <w:rPr>
                <w:bCs/>
                <w:sz w:val="28"/>
                <w:szCs w:val="28"/>
              </w:rPr>
              <w:t>«Улучшение условий и охраны труда в организациях Княгининского района Нижегородской области»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1 004,9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5 </w:t>
            </w:r>
            <w:r w:rsidRPr="00461D17">
              <w:rPr>
                <w:bCs/>
                <w:sz w:val="28"/>
                <w:szCs w:val="28"/>
              </w:rPr>
              <w:t>«Содействие занятости населения Княгининского района»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103,3</w:t>
            </w:r>
          </w:p>
        </w:tc>
      </w:tr>
      <w:tr w:rsidR="00653D12" w:rsidRPr="00D22124" w:rsidTr="00FB573F">
        <w:tc>
          <w:tcPr>
            <w:tcW w:w="8364" w:type="dxa"/>
            <w:gridSpan w:val="2"/>
          </w:tcPr>
          <w:p w:rsidR="00653D12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53D12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22,0</w:t>
            </w:r>
          </w:p>
        </w:tc>
      </w:tr>
      <w:tr w:rsidR="00653D12" w:rsidRPr="00D22124" w:rsidTr="00FB573F">
        <w:tc>
          <w:tcPr>
            <w:tcW w:w="709" w:type="dxa"/>
          </w:tcPr>
          <w:p w:rsidR="00653D12" w:rsidRPr="00DD2413" w:rsidRDefault="00461D17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655" w:type="dxa"/>
            <w:vAlign w:val="bottom"/>
          </w:tcPr>
          <w:p w:rsidR="00653D12" w:rsidRPr="00462221" w:rsidRDefault="00461D17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</w:t>
            </w:r>
          </w:p>
        </w:tc>
        <w:tc>
          <w:tcPr>
            <w:tcW w:w="1559" w:type="dxa"/>
            <w:vAlign w:val="bottom"/>
          </w:tcPr>
          <w:p w:rsidR="00653D12" w:rsidRPr="00462221" w:rsidRDefault="00461D17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510,0</w:t>
            </w:r>
          </w:p>
        </w:tc>
      </w:tr>
      <w:tr w:rsidR="00461D17" w:rsidRPr="00D22124" w:rsidTr="00FB573F">
        <w:tc>
          <w:tcPr>
            <w:tcW w:w="8364" w:type="dxa"/>
            <w:gridSpan w:val="2"/>
          </w:tcPr>
          <w:p w:rsidR="00461D17" w:rsidRDefault="00461D17" w:rsidP="00461D17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5A0DA1">
              <w:rPr>
                <w:b/>
                <w:bCs/>
                <w:sz w:val="26"/>
                <w:szCs w:val="26"/>
              </w:rPr>
              <w:t xml:space="preserve"> </w:t>
            </w:r>
            <w:r w:rsidRPr="00461D17">
              <w:rPr>
                <w:bCs/>
                <w:sz w:val="28"/>
                <w:szCs w:val="28"/>
              </w:rPr>
              <w:t>«Обеспечение жильем молодых семей в Княгининском районе Нижегородской области" на 2015 год</w:t>
            </w:r>
          </w:p>
        </w:tc>
        <w:tc>
          <w:tcPr>
            <w:tcW w:w="1559" w:type="dxa"/>
            <w:vAlign w:val="bottom"/>
          </w:tcPr>
          <w:p w:rsidR="00461D17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502,0</w:t>
            </w:r>
          </w:p>
        </w:tc>
      </w:tr>
      <w:tr w:rsidR="00461D17" w:rsidRPr="00D22124" w:rsidTr="00FB573F">
        <w:tc>
          <w:tcPr>
            <w:tcW w:w="8364" w:type="dxa"/>
            <w:gridSpan w:val="2"/>
          </w:tcPr>
          <w:p w:rsidR="00461D17" w:rsidRDefault="00461D17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461D17" w:rsidRDefault="00461D17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61D17" w:rsidRPr="00D22124" w:rsidTr="00FB573F">
        <w:tc>
          <w:tcPr>
            <w:tcW w:w="709" w:type="dxa"/>
          </w:tcPr>
          <w:p w:rsidR="00461D17" w:rsidRPr="00DD2413" w:rsidRDefault="0068038B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655" w:type="dxa"/>
            <w:vAlign w:val="bottom"/>
          </w:tcPr>
          <w:p w:rsidR="00461D17" w:rsidRPr="00462221" w:rsidRDefault="0068038B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2015-2017 годы</w:t>
            </w:r>
          </w:p>
        </w:tc>
        <w:tc>
          <w:tcPr>
            <w:tcW w:w="1559" w:type="dxa"/>
            <w:vAlign w:val="bottom"/>
          </w:tcPr>
          <w:p w:rsidR="00461D17" w:rsidRPr="00462221" w:rsidRDefault="0068038B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14 347,6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68038B">
              <w:rPr>
                <w:bCs/>
                <w:sz w:val="28"/>
                <w:szCs w:val="28"/>
              </w:rPr>
              <w:t>«Комплексное развитие систем коммунальной инфраструктуры Княгининского района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11 178,2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8038B">
              <w:rPr>
                <w:bCs/>
                <w:sz w:val="28"/>
                <w:szCs w:val="28"/>
              </w:rPr>
              <w:t>«Развитие пассажирских перевозок в Княгининском районе Нижегородской области» на 2015-2017 годы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3 162,0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7,4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68038B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655" w:type="dxa"/>
            <w:vAlign w:val="bottom"/>
          </w:tcPr>
          <w:p w:rsidR="0068038B" w:rsidRPr="00462221" w:rsidRDefault="0068038B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 xml:space="preserve">Муниципальная программа Княгининского района </w:t>
            </w:r>
            <w:r w:rsidRPr="00462221">
              <w:rPr>
                <w:b/>
                <w:bCs/>
                <w:sz w:val="28"/>
                <w:szCs w:val="28"/>
              </w:rPr>
              <w:lastRenderedPageBreak/>
              <w:t>Нижегородской области "Развитие культуры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68038B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lastRenderedPageBreak/>
              <w:t>34 890,6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Подпрограмма 1 </w:t>
            </w:r>
            <w:r w:rsidRPr="0068038B">
              <w:rPr>
                <w:bCs/>
                <w:sz w:val="28"/>
                <w:szCs w:val="28"/>
              </w:rPr>
              <w:t>«Наследие»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31 063,3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68038B">
              <w:rPr>
                <w:bCs/>
                <w:sz w:val="28"/>
                <w:szCs w:val="28"/>
              </w:rPr>
              <w:t>«Развитие дополнительного музыкального образования детей»</w:t>
            </w:r>
          </w:p>
        </w:tc>
        <w:tc>
          <w:tcPr>
            <w:tcW w:w="1559" w:type="dxa"/>
            <w:vAlign w:val="bottom"/>
          </w:tcPr>
          <w:p w:rsidR="0068038B" w:rsidRDefault="0068038B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3 432,4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3</w:t>
            </w:r>
            <w:r w:rsidR="00FB573F">
              <w:rPr>
                <w:bCs/>
                <w:sz w:val="28"/>
                <w:szCs w:val="28"/>
              </w:rPr>
              <w:t xml:space="preserve"> «Развитие внутреннего культурно-познавательного туризма»</w:t>
            </w:r>
          </w:p>
        </w:tc>
        <w:tc>
          <w:tcPr>
            <w:tcW w:w="1559" w:type="dxa"/>
            <w:vAlign w:val="bottom"/>
          </w:tcPr>
          <w:p w:rsidR="0068038B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68038B" w:rsidRPr="00D22124" w:rsidTr="00FB573F">
        <w:tc>
          <w:tcPr>
            <w:tcW w:w="8364" w:type="dxa"/>
            <w:gridSpan w:val="2"/>
          </w:tcPr>
          <w:p w:rsidR="0068038B" w:rsidRDefault="0068038B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653D12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68038B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394,9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FB573F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655" w:type="dxa"/>
            <w:vAlign w:val="bottom"/>
          </w:tcPr>
          <w:p w:rsidR="0068038B" w:rsidRPr="00462221" w:rsidRDefault="00FB573F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462221">
              <w:rPr>
                <w:b/>
                <w:bCs/>
                <w:sz w:val="28"/>
                <w:szCs w:val="28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FB573F" w:rsidP="00FB573F">
            <w:pPr>
              <w:ind w:firstLine="142"/>
              <w:jc w:val="right"/>
              <w:rPr>
                <w:b/>
                <w:bCs/>
              </w:rPr>
            </w:pPr>
            <w:r w:rsidRPr="00462221">
              <w:rPr>
                <w:b/>
                <w:bCs/>
              </w:rPr>
              <w:t>8 357,5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1</w:t>
            </w:r>
            <w:r w:rsidRPr="005A0DA1">
              <w:rPr>
                <w:b/>
                <w:bCs/>
                <w:sz w:val="26"/>
                <w:szCs w:val="26"/>
              </w:rPr>
              <w:t xml:space="preserve"> </w:t>
            </w:r>
            <w:r w:rsidRPr="00FB573F">
              <w:rPr>
                <w:bCs/>
                <w:sz w:val="28"/>
                <w:szCs w:val="28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3 349,0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FB573F">
              <w:rPr>
                <w:bCs/>
                <w:sz w:val="28"/>
                <w:szCs w:val="28"/>
              </w:rPr>
              <w:t>«Информационная среда»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3 841,3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FB573F">
              <w:rPr>
                <w:bCs/>
                <w:sz w:val="28"/>
                <w:szCs w:val="28"/>
              </w:rPr>
              <w:t>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7,2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FB573F">
              <w:rPr>
                <w:bCs/>
                <w:sz w:val="28"/>
                <w:szCs w:val="28"/>
              </w:rPr>
              <w:t>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559" w:type="dxa"/>
            <w:vAlign w:val="bottom"/>
          </w:tcPr>
          <w:p w:rsidR="00FB573F" w:rsidRDefault="00FB573F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1 124,0</w:t>
            </w:r>
          </w:p>
        </w:tc>
      </w:tr>
      <w:tr w:rsidR="00FB573F" w:rsidRPr="00D22124" w:rsidTr="00FB573F">
        <w:tc>
          <w:tcPr>
            <w:tcW w:w="8364" w:type="dxa"/>
            <w:gridSpan w:val="2"/>
          </w:tcPr>
          <w:p w:rsidR="00FB573F" w:rsidRDefault="00FB573F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5 </w:t>
            </w:r>
            <w:r w:rsidR="00462221" w:rsidRPr="00462221">
              <w:rPr>
                <w:bCs/>
                <w:sz w:val="28"/>
                <w:szCs w:val="28"/>
              </w:rPr>
              <w:t>«Обеспечение реализации муниципальной программы»</w:t>
            </w:r>
          </w:p>
        </w:tc>
        <w:tc>
          <w:tcPr>
            <w:tcW w:w="1559" w:type="dxa"/>
            <w:vAlign w:val="bottom"/>
          </w:tcPr>
          <w:p w:rsidR="00FB573F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36,0</w:t>
            </w:r>
          </w:p>
        </w:tc>
      </w:tr>
      <w:tr w:rsidR="0068038B" w:rsidRPr="00D22124" w:rsidTr="00FB573F">
        <w:tc>
          <w:tcPr>
            <w:tcW w:w="709" w:type="dxa"/>
          </w:tcPr>
          <w:p w:rsidR="0068038B" w:rsidRPr="00DD2413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655" w:type="dxa"/>
            <w:vAlign w:val="bottom"/>
          </w:tcPr>
          <w:p w:rsidR="0068038B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"Развитие физической культуры, спорта и молодежной политики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68038B" w:rsidRPr="00462221" w:rsidRDefault="00462221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42 461,0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462221">
              <w:rPr>
                <w:bCs/>
                <w:sz w:val="28"/>
                <w:szCs w:val="28"/>
              </w:rPr>
              <w:t>«Развитие физической культуры и массового спорта, развитие спорта высших достижений»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42 153,9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«Развитие молодежной политики»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292,1</w:t>
            </w:r>
          </w:p>
        </w:tc>
      </w:tr>
      <w:tr w:rsidR="00462221" w:rsidRPr="00462221" w:rsidTr="00FB573F">
        <w:tc>
          <w:tcPr>
            <w:tcW w:w="709" w:type="dxa"/>
          </w:tcPr>
          <w:p w:rsidR="00462221" w:rsidRPr="00DD2413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DD2413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655" w:type="dxa"/>
            <w:vAlign w:val="bottom"/>
          </w:tcPr>
          <w:p w:rsidR="00462221" w:rsidRPr="00462221" w:rsidRDefault="00462221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559" w:type="dxa"/>
            <w:vAlign w:val="bottom"/>
          </w:tcPr>
          <w:p w:rsidR="00462221" w:rsidRPr="00462221" w:rsidRDefault="00462221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5 250,1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200,0</w:t>
            </w:r>
          </w:p>
        </w:tc>
      </w:tr>
      <w:tr w:rsidR="00462221" w:rsidRPr="00D22124" w:rsidTr="001A15CE">
        <w:tc>
          <w:tcPr>
            <w:tcW w:w="8364" w:type="dxa"/>
            <w:gridSpan w:val="2"/>
          </w:tcPr>
          <w:p w:rsidR="00462221" w:rsidRDefault="00462221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62221" w:rsidRDefault="00462221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5 050,1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462221" w:rsidRDefault="00462221" w:rsidP="00FB573F">
            <w:pPr>
              <w:ind w:firstLine="142"/>
              <w:rPr>
                <w:b/>
                <w:sz w:val="28"/>
                <w:szCs w:val="28"/>
              </w:rPr>
            </w:pPr>
            <w:r w:rsidRPr="0046222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655" w:type="dxa"/>
            <w:vAlign w:val="bottom"/>
          </w:tcPr>
          <w:p w:rsidR="00462221" w:rsidRPr="00462221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462221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610,7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"Управление муниципальной собственностью Княгининского района Нижегородской области"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596,0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14,7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DD2413" w:rsidRDefault="00DD2413" w:rsidP="00FB573F">
            <w:pPr>
              <w:ind w:firstLine="142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655" w:type="dxa"/>
            <w:vAlign w:val="bottom"/>
          </w:tcPr>
          <w:p w:rsidR="00462221" w:rsidRPr="00DD2413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"Развитие предпринимательства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DD2413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508,0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«Развитие малого и среднего предпринимательства в Княгининском районе» на 2015-2017 годы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500,0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8,0</w:t>
            </w:r>
          </w:p>
        </w:tc>
      </w:tr>
      <w:tr w:rsidR="00462221" w:rsidRPr="00D22124" w:rsidTr="00FB573F">
        <w:tc>
          <w:tcPr>
            <w:tcW w:w="709" w:type="dxa"/>
          </w:tcPr>
          <w:p w:rsidR="00462221" w:rsidRPr="00DD2413" w:rsidRDefault="00DD2413" w:rsidP="00FB573F">
            <w:pPr>
              <w:ind w:firstLine="142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7655" w:type="dxa"/>
            <w:vAlign w:val="bottom"/>
          </w:tcPr>
          <w:p w:rsidR="00462221" w:rsidRPr="00DD2413" w:rsidRDefault="00DD2413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2015-2017 годы</w:t>
            </w:r>
          </w:p>
        </w:tc>
        <w:tc>
          <w:tcPr>
            <w:tcW w:w="1559" w:type="dxa"/>
            <w:vAlign w:val="bottom"/>
          </w:tcPr>
          <w:p w:rsidR="00462221" w:rsidRPr="00DD2413" w:rsidRDefault="00DD2413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4 310,1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DD2413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DD2413">
              <w:rPr>
                <w:bCs/>
                <w:sz w:val="28"/>
                <w:szCs w:val="28"/>
              </w:rPr>
              <w:t>"Обеспечение пожарной безопасности на территории Княгининского района"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617,6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2 </w:t>
            </w:r>
            <w:r w:rsidRPr="00DD2413">
              <w:rPr>
                <w:bCs/>
                <w:sz w:val="28"/>
                <w:szCs w:val="28"/>
              </w:rPr>
              <w:t>"Повышение безопасности дорожного движения в Княгининском районе"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69,0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DD2413">
              <w:rPr>
                <w:bCs/>
                <w:sz w:val="28"/>
                <w:szCs w:val="28"/>
              </w:rPr>
              <w:t>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559" w:type="dxa"/>
            <w:vAlign w:val="bottom"/>
          </w:tcPr>
          <w:p w:rsidR="00DD2413" w:rsidRDefault="00DD2413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612,0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4 </w:t>
            </w:r>
            <w:r w:rsidRPr="004C0AD5">
              <w:rPr>
                <w:bCs/>
                <w:sz w:val="28"/>
                <w:szCs w:val="28"/>
              </w:rPr>
              <w:t>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559" w:type="dxa"/>
            <w:vAlign w:val="bottom"/>
          </w:tcPr>
          <w:p w:rsidR="004C0AD5" w:rsidRDefault="004C0AD5" w:rsidP="001A15CE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4,5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Подпрограмма 5</w:t>
            </w:r>
            <w:r w:rsidR="004C0AD5">
              <w:rPr>
                <w:bCs/>
                <w:sz w:val="28"/>
                <w:szCs w:val="28"/>
              </w:rPr>
              <w:t xml:space="preserve"> </w:t>
            </w:r>
            <w:r w:rsidR="004C0AD5" w:rsidRPr="004C0AD5">
              <w:rPr>
                <w:bCs/>
                <w:sz w:val="28"/>
                <w:szCs w:val="28"/>
              </w:rPr>
              <w:t>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  <w:sz w:val="28"/>
                <w:szCs w:val="28"/>
              </w:rPr>
              <w:t>32,5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6 </w:t>
            </w:r>
            <w:r w:rsidR="004C0AD5" w:rsidRPr="004C0AD5">
              <w:rPr>
                <w:bCs/>
                <w:sz w:val="28"/>
                <w:szCs w:val="28"/>
              </w:rPr>
              <w:t>"Защита населения от чрезвычайных ситуаций"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2 967,1</w:t>
            </w:r>
          </w:p>
        </w:tc>
      </w:tr>
      <w:tr w:rsidR="00DD2413" w:rsidRPr="00D22124" w:rsidTr="001A15CE">
        <w:tc>
          <w:tcPr>
            <w:tcW w:w="8364" w:type="dxa"/>
            <w:gridSpan w:val="2"/>
          </w:tcPr>
          <w:p w:rsidR="00DD2413" w:rsidRDefault="00DD2413" w:rsidP="00DD2413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7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DD2413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7,4</w:t>
            </w:r>
          </w:p>
        </w:tc>
      </w:tr>
      <w:tr w:rsidR="00DD2413" w:rsidRPr="00D22124" w:rsidTr="00FB573F">
        <w:tc>
          <w:tcPr>
            <w:tcW w:w="709" w:type="dxa"/>
          </w:tcPr>
          <w:p w:rsidR="00DD2413" w:rsidRPr="004C0AD5" w:rsidRDefault="004C0AD5" w:rsidP="00FB573F">
            <w:pPr>
              <w:ind w:firstLine="142"/>
              <w:rPr>
                <w:b/>
              </w:rPr>
            </w:pPr>
            <w:r w:rsidRPr="004C0AD5">
              <w:rPr>
                <w:b/>
              </w:rPr>
              <w:t>12</w:t>
            </w:r>
          </w:p>
        </w:tc>
        <w:tc>
          <w:tcPr>
            <w:tcW w:w="7655" w:type="dxa"/>
            <w:vAlign w:val="bottom"/>
          </w:tcPr>
          <w:p w:rsidR="00DD2413" w:rsidRPr="004C0AD5" w:rsidRDefault="004C0AD5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Муниципальная программа Княгининского района Нижегородской области "Управление муниципальными финансами Княгининского района" на 2014-2017 годы</w:t>
            </w:r>
          </w:p>
        </w:tc>
        <w:tc>
          <w:tcPr>
            <w:tcW w:w="1559" w:type="dxa"/>
            <w:vAlign w:val="bottom"/>
          </w:tcPr>
          <w:p w:rsidR="00DD2413" w:rsidRPr="004C0AD5" w:rsidRDefault="004C0AD5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41 854,7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1 </w:t>
            </w:r>
            <w:r w:rsidRPr="004C0AD5">
              <w:rPr>
                <w:bCs/>
                <w:sz w:val="28"/>
                <w:szCs w:val="28"/>
              </w:rPr>
              <w:t>«Организация и совершенствование бюджетного процесса Княгининского района»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6 951,7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FB573F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Подпрограмма 2 </w:t>
            </w:r>
            <w:r w:rsidRPr="004C0AD5">
              <w:rPr>
                <w:bCs/>
                <w:sz w:val="28"/>
                <w:szCs w:val="28"/>
              </w:rPr>
              <w:t>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26 208,3</w:t>
            </w:r>
          </w:p>
        </w:tc>
      </w:tr>
      <w:tr w:rsidR="004C0AD5" w:rsidRPr="00D22124" w:rsidTr="001A15CE">
        <w:tc>
          <w:tcPr>
            <w:tcW w:w="8364" w:type="dxa"/>
            <w:gridSpan w:val="2"/>
          </w:tcPr>
          <w:p w:rsidR="004C0AD5" w:rsidRDefault="004C0AD5" w:rsidP="004C0AD5">
            <w:pPr>
              <w:ind w:firstLine="142"/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Подпрограмма 3 </w:t>
            </w:r>
            <w:r w:rsidRPr="00462221">
              <w:rPr>
                <w:bCs/>
                <w:sz w:val="28"/>
                <w:szCs w:val="28"/>
              </w:rPr>
              <w:t>"Обеспечение реализации муниципальной программы"</w:t>
            </w:r>
          </w:p>
        </w:tc>
        <w:tc>
          <w:tcPr>
            <w:tcW w:w="1559" w:type="dxa"/>
            <w:vAlign w:val="bottom"/>
          </w:tcPr>
          <w:p w:rsidR="004C0AD5" w:rsidRDefault="004C0AD5" w:rsidP="00FB573F">
            <w:pPr>
              <w:ind w:firstLine="142"/>
              <w:jc w:val="right"/>
              <w:rPr>
                <w:bCs/>
              </w:rPr>
            </w:pPr>
            <w:r>
              <w:rPr>
                <w:bCs/>
              </w:rPr>
              <w:t>8 694,7</w:t>
            </w:r>
          </w:p>
        </w:tc>
      </w:tr>
      <w:tr w:rsidR="004C0AD5" w:rsidRPr="00D22124" w:rsidTr="00FB573F">
        <w:tc>
          <w:tcPr>
            <w:tcW w:w="709" w:type="dxa"/>
          </w:tcPr>
          <w:p w:rsidR="004C0AD5" w:rsidRPr="004C0AD5" w:rsidRDefault="004C0AD5" w:rsidP="00FB573F">
            <w:pPr>
              <w:ind w:firstLine="142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7655" w:type="dxa"/>
            <w:vAlign w:val="bottom"/>
          </w:tcPr>
          <w:p w:rsidR="004C0AD5" w:rsidRPr="004C0AD5" w:rsidRDefault="004C0AD5" w:rsidP="00FB573F">
            <w:pPr>
              <w:ind w:firstLine="142"/>
              <w:jc w:val="both"/>
              <w:rPr>
                <w:b/>
                <w:sz w:val="28"/>
                <w:szCs w:val="28"/>
              </w:rPr>
            </w:pPr>
            <w:r w:rsidRPr="005A0DA1">
              <w:rPr>
                <w:b/>
                <w:bCs/>
                <w:sz w:val="26"/>
                <w:szCs w:val="26"/>
              </w:rPr>
              <w:t>Ведомственная целевая программа "Совершенствование библиотечно-библиографического обслуживания и информационного обеспечения населения Княгининского района библиотеками централизованной библиотечной системы Муниципального бюджетного учреждения Княгининское районное культурно-спортивное объединение в 2013-2015 г.г."</w:t>
            </w:r>
          </w:p>
        </w:tc>
        <w:tc>
          <w:tcPr>
            <w:tcW w:w="1559" w:type="dxa"/>
            <w:vAlign w:val="bottom"/>
          </w:tcPr>
          <w:p w:rsidR="004C0AD5" w:rsidRPr="004C0AD5" w:rsidRDefault="004C0AD5" w:rsidP="00FB573F">
            <w:pPr>
              <w:ind w:firstLine="14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44,7</w:t>
            </w:r>
          </w:p>
        </w:tc>
      </w:tr>
    </w:tbl>
    <w:p w:rsidR="00F3620E" w:rsidRDefault="00F3620E" w:rsidP="00F3620E">
      <w:pPr>
        <w:jc w:val="both"/>
        <w:rPr>
          <w:sz w:val="28"/>
          <w:szCs w:val="28"/>
        </w:rPr>
      </w:pPr>
    </w:p>
    <w:p w:rsidR="00336A5E" w:rsidRDefault="00336A5E" w:rsidP="00336A5E">
      <w:pPr>
        <w:jc w:val="both"/>
        <w:rPr>
          <w:sz w:val="28"/>
          <w:szCs w:val="28"/>
        </w:rPr>
      </w:pPr>
      <w:r>
        <w:rPr>
          <w:sz w:val="28"/>
          <w:szCs w:val="28"/>
        </w:rPr>
        <w:t>Непрограммные расходы на 2015 год</w:t>
      </w:r>
      <w:r w:rsidR="009C0CC2">
        <w:rPr>
          <w:sz w:val="28"/>
          <w:szCs w:val="28"/>
        </w:rPr>
        <w:t xml:space="preserve"> (после публичных слушаний)</w:t>
      </w:r>
      <w:r>
        <w:rPr>
          <w:sz w:val="28"/>
          <w:szCs w:val="28"/>
        </w:rPr>
        <w:t xml:space="preserve"> составят </w:t>
      </w:r>
      <w:r w:rsidR="009C0CC2">
        <w:rPr>
          <w:sz w:val="28"/>
          <w:szCs w:val="28"/>
        </w:rPr>
        <w:t>68 351,6</w:t>
      </w:r>
      <w:r>
        <w:rPr>
          <w:sz w:val="28"/>
          <w:szCs w:val="28"/>
        </w:rPr>
        <w:t xml:space="preserve"> тыс. рублей или 18,</w:t>
      </w:r>
      <w:r w:rsidR="009C0CC2">
        <w:rPr>
          <w:sz w:val="28"/>
          <w:szCs w:val="28"/>
        </w:rPr>
        <w:t>1</w:t>
      </w:r>
      <w:r>
        <w:rPr>
          <w:sz w:val="28"/>
          <w:szCs w:val="28"/>
        </w:rPr>
        <w:t xml:space="preserve"> %</w:t>
      </w:r>
      <w:r w:rsidRPr="005118D3">
        <w:rPr>
          <w:sz w:val="28"/>
          <w:szCs w:val="28"/>
        </w:rPr>
        <w:t xml:space="preserve"> </w:t>
      </w:r>
      <w:r>
        <w:rPr>
          <w:sz w:val="28"/>
          <w:szCs w:val="28"/>
        </w:rPr>
        <w:t>от общего</w:t>
      </w:r>
      <w:r w:rsidRPr="00793161">
        <w:rPr>
          <w:sz w:val="28"/>
          <w:szCs w:val="28"/>
        </w:rPr>
        <w:t xml:space="preserve"> объем</w:t>
      </w:r>
      <w:r>
        <w:rPr>
          <w:sz w:val="28"/>
          <w:szCs w:val="28"/>
        </w:rPr>
        <w:t>а</w:t>
      </w:r>
      <w:r w:rsidRPr="00793161">
        <w:rPr>
          <w:sz w:val="28"/>
          <w:szCs w:val="28"/>
        </w:rPr>
        <w:t xml:space="preserve"> расходов бюджета</w:t>
      </w:r>
      <w:r>
        <w:rPr>
          <w:sz w:val="28"/>
          <w:szCs w:val="28"/>
        </w:rPr>
        <w:t>.</w:t>
      </w:r>
    </w:p>
    <w:p w:rsidR="008872C6" w:rsidRDefault="008872C6" w:rsidP="001010EF">
      <w:pPr>
        <w:ind w:firstLine="360"/>
        <w:jc w:val="both"/>
        <w:rPr>
          <w:b/>
          <w:sz w:val="28"/>
          <w:szCs w:val="28"/>
        </w:rPr>
      </w:pPr>
    </w:p>
    <w:p w:rsidR="001010EF" w:rsidRDefault="007179A5" w:rsidP="001010EF">
      <w:pPr>
        <w:ind w:firstLin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="001010EF" w:rsidRPr="005D2473">
        <w:rPr>
          <w:b/>
          <w:sz w:val="28"/>
          <w:szCs w:val="28"/>
        </w:rPr>
        <w:t>Выводы</w:t>
      </w:r>
      <w:r w:rsidR="001010EF">
        <w:rPr>
          <w:b/>
          <w:sz w:val="28"/>
          <w:szCs w:val="28"/>
          <w:lang w:val="en-US"/>
        </w:rPr>
        <w:t>:</w:t>
      </w:r>
    </w:p>
    <w:p w:rsidR="001010EF" w:rsidRPr="00747691" w:rsidRDefault="001010EF" w:rsidP="001010EF">
      <w:pPr>
        <w:ind w:firstLine="360"/>
        <w:jc w:val="both"/>
        <w:rPr>
          <w:b/>
          <w:sz w:val="28"/>
          <w:szCs w:val="28"/>
        </w:rPr>
      </w:pPr>
    </w:p>
    <w:p w:rsidR="001010EF" w:rsidRPr="005D2473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 w:rsidRPr="005D2473">
        <w:rPr>
          <w:sz w:val="28"/>
          <w:szCs w:val="28"/>
        </w:rPr>
        <w:t>Доходы проектом решения «О районном бюджете на 201</w:t>
      </w:r>
      <w:r w:rsidR="00336A5E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год» </w:t>
      </w:r>
      <w:r w:rsidR="009C0CC2"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сумме </w:t>
      </w:r>
      <w:r w:rsidR="006754E3">
        <w:rPr>
          <w:sz w:val="28"/>
          <w:szCs w:val="28"/>
        </w:rPr>
        <w:t>35</w:t>
      </w:r>
      <w:r w:rsidR="009C0CC2">
        <w:rPr>
          <w:sz w:val="28"/>
          <w:szCs w:val="28"/>
        </w:rPr>
        <w:t>9</w:t>
      </w:r>
      <w:r w:rsidR="006754E3">
        <w:rPr>
          <w:sz w:val="28"/>
          <w:szCs w:val="28"/>
        </w:rPr>
        <w:t> </w:t>
      </w:r>
      <w:r w:rsidR="009C0CC2">
        <w:rPr>
          <w:sz w:val="28"/>
          <w:szCs w:val="28"/>
        </w:rPr>
        <w:t>092</w:t>
      </w:r>
      <w:r w:rsidR="006754E3">
        <w:rPr>
          <w:sz w:val="28"/>
          <w:szCs w:val="28"/>
        </w:rPr>
        <w:t>,</w:t>
      </w:r>
      <w:r w:rsidR="009C0CC2">
        <w:rPr>
          <w:sz w:val="28"/>
          <w:szCs w:val="28"/>
        </w:rPr>
        <w:t>1</w:t>
      </w:r>
      <w:r w:rsidRPr="005D2473">
        <w:rPr>
          <w:sz w:val="28"/>
          <w:szCs w:val="28"/>
        </w:rPr>
        <w:t xml:space="preserve"> тыс. рублей,  в том числе налоговые и неналоговые доходы</w:t>
      </w:r>
      <w:r w:rsidR="006754E3">
        <w:rPr>
          <w:sz w:val="28"/>
          <w:szCs w:val="28"/>
        </w:rPr>
        <w:t xml:space="preserve"> – 100</w:t>
      </w:r>
      <w:r w:rsidR="009C0CC2">
        <w:rPr>
          <w:sz w:val="28"/>
          <w:szCs w:val="28"/>
        </w:rPr>
        <w:t> 777,5</w:t>
      </w:r>
      <w:r w:rsidR="006754E3">
        <w:rPr>
          <w:sz w:val="28"/>
          <w:szCs w:val="28"/>
        </w:rPr>
        <w:t>,0</w:t>
      </w:r>
      <w:r>
        <w:rPr>
          <w:sz w:val="28"/>
          <w:szCs w:val="28"/>
        </w:rPr>
        <w:t xml:space="preserve"> тыс. рублей. </w:t>
      </w:r>
      <w:r w:rsidRPr="00D60F55">
        <w:rPr>
          <w:sz w:val="28"/>
          <w:szCs w:val="28"/>
        </w:rPr>
        <w:t>В структуре доходов наибольшую долю (</w:t>
      </w:r>
      <w:r w:rsidR="006754E3">
        <w:rPr>
          <w:sz w:val="28"/>
          <w:szCs w:val="28"/>
        </w:rPr>
        <w:t>7</w:t>
      </w:r>
      <w:r w:rsidR="009C0CC2">
        <w:rPr>
          <w:sz w:val="28"/>
          <w:szCs w:val="28"/>
        </w:rPr>
        <w:t>1</w:t>
      </w:r>
      <w:r w:rsidR="006754E3">
        <w:rPr>
          <w:sz w:val="28"/>
          <w:szCs w:val="28"/>
        </w:rPr>
        <w:t>,</w:t>
      </w:r>
      <w:r w:rsidR="009C0CC2">
        <w:rPr>
          <w:sz w:val="28"/>
          <w:szCs w:val="28"/>
        </w:rPr>
        <w:t>9</w:t>
      </w:r>
      <w:r w:rsidRPr="00D60F55">
        <w:rPr>
          <w:sz w:val="28"/>
          <w:szCs w:val="28"/>
        </w:rPr>
        <w:t xml:space="preserve"> %) составят безвозмездные поступления</w:t>
      </w:r>
      <w:r>
        <w:rPr>
          <w:sz w:val="28"/>
          <w:szCs w:val="28"/>
        </w:rPr>
        <w:t xml:space="preserve">. </w:t>
      </w:r>
    </w:p>
    <w:p w:rsidR="001010EF" w:rsidRDefault="001010EF" w:rsidP="001010EF">
      <w:pPr>
        <w:tabs>
          <w:tab w:val="left" w:pos="720"/>
        </w:tabs>
        <w:jc w:val="both"/>
        <w:rPr>
          <w:sz w:val="28"/>
          <w:szCs w:val="28"/>
        </w:rPr>
      </w:pPr>
    </w:p>
    <w:p w:rsidR="001010EF" w:rsidRPr="007067AE" w:rsidRDefault="001010EF" w:rsidP="001010EF">
      <w:pPr>
        <w:numPr>
          <w:ilvl w:val="0"/>
          <w:numId w:val="41"/>
        </w:numPr>
        <w:tabs>
          <w:tab w:val="left" w:pos="720"/>
        </w:tabs>
        <w:jc w:val="both"/>
        <w:rPr>
          <w:bCs/>
          <w:sz w:val="28"/>
          <w:szCs w:val="28"/>
        </w:rPr>
      </w:pPr>
      <w:r w:rsidRPr="005D2473">
        <w:rPr>
          <w:sz w:val="28"/>
          <w:szCs w:val="28"/>
        </w:rPr>
        <w:t>Расходы на 201</w:t>
      </w:r>
      <w:r w:rsidR="006754E3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 </w:t>
      </w:r>
      <w:r w:rsidR="000E5963">
        <w:rPr>
          <w:sz w:val="28"/>
          <w:szCs w:val="28"/>
        </w:rPr>
        <w:t xml:space="preserve">(после публичных слушаний) </w:t>
      </w:r>
      <w:r w:rsidRPr="005D2473">
        <w:rPr>
          <w:sz w:val="28"/>
          <w:szCs w:val="28"/>
        </w:rPr>
        <w:t xml:space="preserve">предусмотрены в объеме </w:t>
      </w:r>
      <w:r w:rsidR="006754E3">
        <w:rPr>
          <w:sz w:val="28"/>
          <w:szCs w:val="28"/>
        </w:rPr>
        <w:t>376</w:t>
      </w:r>
      <w:r w:rsidR="000E5963">
        <w:rPr>
          <w:sz w:val="28"/>
          <w:szCs w:val="28"/>
        </w:rPr>
        <w:t> 863,4</w:t>
      </w:r>
      <w:r w:rsidRPr="005D2473">
        <w:rPr>
          <w:sz w:val="28"/>
          <w:szCs w:val="28"/>
        </w:rPr>
        <w:t xml:space="preserve"> тыс. рублей</w:t>
      </w:r>
      <w:r w:rsidRPr="0046648B">
        <w:rPr>
          <w:bCs/>
          <w:sz w:val="28"/>
          <w:szCs w:val="28"/>
        </w:rPr>
        <w:t>.</w:t>
      </w:r>
    </w:p>
    <w:p w:rsidR="001010EF" w:rsidRDefault="001010EF" w:rsidP="006754E3">
      <w:pPr>
        <w:ind w:left="810" w:firstLine="466"/>
        <w:jc w:val="both"/>
        <w:rPr>
          <w:sz w:val="28"/>
          <w:szCs w:val="28"/>
        </w:rPr>
      </w:pPr>
      <w:r w:rsidRPr="005D2473">
        <w:rPr>
          <w:sz w:val="28"/>
          <w:szCs w:val="28"/>
        </w:rPr>
        <w:t xml:space="preserve">В структуре расходов наибольшую долю составят расходы по разделу «Образование» - </w:t>
      </w:r>
      <w:r>
        <w:rPr>
          <w:sz w:val="28"/>
          <w:szCs w:val="28"/>
        </w:rPr>
        <w:t>4</w:t>
      </w:r>
      <w:r w:rsidR="006754E3">
        <w:rPr>
          <w:sz w:val="28"/>
          <w:szCs w:val="28"/>
        </w:rPr>
        <w:t>4</w:t>
      </w:r>
      <w:r w:rsidRPr="005D2473">
        <w:rPr>
          <w:sz w:val="28"/>
          <w:szCs w:val="28"/>
        </w:rPr>
        <w:t>,</w:t>
      </w:r>
      <w:r w:rsidR="000E5963">
        <w:rPr>
          <w:sz w:val="28"/>
          <w:szCs w:val="28"/>
        </w:rPr>
        <w:t>0</w:t>
      </w:r>
      <w:r w:rsidRPr="005D2473">
        <w:rPr>
          <w:sz w:val="28"/>
          <w:szCs w:val="28"/>
        </w:rPr>
        <w:t xml:space="preserve"> %.</w:t>
      </w:r>
    </w:p>
    <w:p w:rsidR="001010EF" w:rsidRDefault="001010EF" w:rsidP="001010EF">
      <w:pPr>
        <w:numPr>
          <w:ilvl w:val="0"/>
          <w:numId w:val="4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201</w:t>
      </w:r>
      <w:r w:rsidR="006754E3">
        <w:rPr>
          <w:sz w:val="28"/>
          <w:szCs w:val="28"/>
        </w:rPr>
        <w:t>5</w:t>
      </w:r>
      <w:r w:rsidRPr="005D2473">
        <w:rPr>
          <w:sz w:val="28"/>
          <w:szCs w:val="28"/>
        </w:rPr>
        <w:t xml:space="preserve"> году планируется профинансировать мероприятия по </w:t>
      </w:r>
      <w:r w:rsidR="006754E3">
        <w:rPr>
          <w:sz w:val="28"/>
          <w:szCs w:val="28"/>
        </w:rPr>
        <w:t xml:space="preserve">12 </w:t>
      </w:r>
      <w:r w:rsidRPr="005D247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и </w:t>
      </w:r>
      <w:r w:rsidR="006754E3">
        <w:rPr>
          <w:sz w:val="28"/>
          <w:szCs w:val="28"/>
        </w:rPr>
        <w:t xml:space="preserve">1 </w:t>
      </w:r>
      <w:r>
        <w:rPr>
          <w:sz w:val="28"/>
          <w:szCs w:val="28"/>
        </w:rPr>
        <w:t>ведомственн</w:t>
      </w:r>
      <w:r w:rsidR="006754E3">
        <w:rPr>
          <w:sz w:val="28"/>
          <w:szCs w:val="28"/>
        </w:rPr>
        <w:t>ой</w:t>
      </w:r>
      <w:r w:rsidRPr="005D2473">
        <w:rPr>
          <w:sz w:val="28"/>
          <w:szCs w:val="28"/>
        </w:rPr>
        <w:t xml:space="preserve"> про</w:t>
      </w:r>
      <w:r w:rsidR="006754E3">
        <w:rPr>
          <w:sz w:val="28"/>
          <w:szCs w:val="28"/>
        </w:rPr>
        <w:t>грамме</w:t>
      </w:r>
      <w:r w:rsidRPr="005D2473">
        <w:rPr>
          <w:sz w:val="28"/>
          <w:szCs w:val="28"/>
        </w:rPr>
        <w:t xml:space="preserve"> на общую сумму </w:t>
      </w:r>
      <w:r w:rsidR="006754E3">
        <w:rPr>
          <w:sz w:val="28"/>
          <w:szCs w:val="28"/>
        </w:rPr>
        <w:t>308 511,8</w:t>
      </w:r>
      <w:r w:rsidRPr="005D2473">
        <w:rPr>
          <w:sz w:val="28"/>
          <w:szCs w:val="28"/>
        </w:rPr>
        <w:t xml:space="preserve"> тыс.</w:t>
      </w:r>
      <w:r w:rsidR="006754E3">
        <w:rPr>
          <w:sz w:val="28"/>
          <w:szCs w:val="28"/>
        </w:rPr>
        <w:t xml:space="preserve"> </w:t>
      </w:r>
      <w:r w:rsidRPr="005D2473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5D2473">
        <w:rPr>
          <w:sz w:val="28"/>
          <w:szCs w:val="28"/>
        </w:rPr>
        <w:t xml:space="preserve"> (что составляет </w:t>
      </w:r>
      <w:r w:rsidR="006754E3">
        <w:rPr>
          <w:sz w:val="28"/>
          <w:szCs w:val="28"/>
        </w:rPr>
        <w:t>8</w:t>
      </w:r>
      <w:r w:rsidR="000E5963">
        <w:rPr>
          <w:sz w:val="28"/>
          <w:szCs w:val="28"/>
        </w:rPr>
        <w:t>1,9</w:t>
      </w:r>
      <w:r w:rsidRPr="005D2473">
        <w:rPr>
          <w:sz w:val="28"/>
          <w:szCs w:val="28"/>
        </w:rPr>
        <w:t xml:space="preserve"> </w:t>
      </w:r>
      <w:r w:rsidR="006754E3">
        <w:rPr>
          <w:sz w:val="28"/>
          <w:szCs w:val="28"/>
        </w:rPr>
        <w:t>% о</w:t>
      </w:r>
      <w:r w:rsidRPr="005D2473">
        <w:rPr>
          <w:sz w:val="28"/>
          <w:szCs w:val="28"/>
        </w:rPr>
        <w:t xml:space="preserve">бщего объема расходов). </w:t>
      </w:r>
    </w:p>
    <w:p w:rsidR="006754E3" w:rsidRDefault="006754E3" w:rsidP="006754E3">
      <w:pPr>
        <w:ind w:left="1300" w:firstLine="0"/>
        <w:jc w:val="both"/>
        <w:rPr>
          <w:sz w:val="28"/>
          <w:szCs w:val="28"/>
        </w:rPr>
      </w:pPr>
    </w:p>
    <w:p w:rsidR="001010EF" w:rsidRPr="004954F5" w:rsidRDefault="001010EF" w:rsidP="000E5963">
      <w:pPr>
        <w:ind w:left="142" w:firstLine="567"/>
        <w:jc w:val="both"/>
        <w:rPr>
          <w:sz w:val="28"/>
          <w:szCs w:val="28"/>
        </w:rPr>
      </w:pPr>
      <w:r w:rsidRPr="001B1B33">
        <w:rPr>
          <w:sz w:val="28"/>
          <w:szCs w:val="28"/>
        </w:rPr>
        <w:t xml:space="preserve">Разработка проекта </w:t>
      </w:r>
      <w:r>
        <w:rPr>
          <w:sz w:val="28"/>
          <w:szCs w:val="28"/>
        </w:rPr>
        <w:t>районного</w:t>
      </w:r>
      <w:r w:rsidR="006754E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1B1B33">
        <w:rPr>
          <w:sz w:val="28"/>
          <w:szCs w:val="28"/>
        </w:rPr>
        <w:t>на 201</w:t>
      </w:r>
      <w:r w:rsidR="006754E3">
        <w:rPr>
          <w:sz w:val="28"/>
          <w:szCs w:val="28"/>
        </w:rPr>
        <w:t>5</w:t>
      </w:r>
      <w:r w:rsidRPr="001B1B33">
        <w:rPr>
          <w:sz w:val="28"/>
          <w:szCs w:val="28"/>
        </w:rPr>
        <w:t xml:space="preserve"> год</w:t>
      </w:r>
      <w:r w:rsidR="000E5963">
        <w:rPr>
          <w:sz w:val="28"/>
          <w:szCs w:val="28"/>
        </w:rPr>
        <w:t xml:space="preserve"> (после публичных слушаний)</w:t>
      </w:r>
      <w:r w:rsidRPr="001B1B33">
        <w:rPr>
          <w:sz w:val="28"/>
          <w:szCs w:val="28"/>
        </w:rPr>
        <w:t xml:space="preserve"> проведена с соблюдением всех необходимых процедур. </w:t>
      </w:r>
    </w:p>
    <w:p w:rsidR="001010EF" w:rsidRDefault="001010EF" w:rsidP="001010EF">
      <w:pPr>
        <w:pStyle w:val="af9"/>
        <w:ind w:firstLine="708"/>
        <w:rPr>
          <w:sz w:val="28"/>
          <w:szCs w:val="28"/>
        </w:rPr>
      </w:pPr>
      <w:r w:rsidRPr="00951EE5">
        <w:rPr>
          <w:sz w:val="28"/>
          <w:szCs w:val="28"/>
        </w:rPr>
        <w:t xml:space="preserve">Рассмотрев предложенный </w:t>
      </w:r>
      <w:r w:rsidRPr="00951EE5">
        <w:rPr>
          <w:spacing w:val="3"/>
          <w:sz w:val="28"/>
          <w:szCs w:val="28"/>
        </w:rPr>
        <w:t>на экспертизу проект</w:t>
      </w:r>
      <w:r>
        <w:rPr>
          <w:spacing w:val="3"/>
          <w:sz w:val="28"/>
          <w:szCs w:val="28"/>
        </w:rPr>
        <w:t xml:space="preserve"> районного</w:t>
      </w:r>
      <w:r w:rsidRPr="00951EE5">
        <w:rPr>
          <w:spacing w:val="3"/>
          <w:sz w:val="28"/>
          <w:szCs w:val="28"/>
        </w:rPr>
        <w:t xml:space="preserve"> бюджета,</w:t>
      </w:r>
      <w:r w:rsidR="000E5963">
        <w:rPr>
          <w:spacing w:val="3"/>
          <w:sz w:val="28"/>
          <w:szCs w:val="28"/>
        </w:rPr>
        <w:t xml:space="preserve"> </w:t>
      </w:r>
      <w:r>
        <w:rPr>
          <w:spacing w:val="3"/>
          <w:sz w:val="28"/>
          <w:szCs w:val="28"/>
        </w:rPr>
        <w:t>к</w:t>
      </w:r>
      <w:r w:rsidRPr="006C1E29">
        <w:rPr>
          <w:rStyle w:val="afff"/>
          <w:b w:val="0"/>
          <w:sz w:val="28"/>
          <w:szCs w:val="28"/>
        </w:rPr>
        <w:t xml:space="preserve">онтрольно-счетная инспекция </w:t>
      </w:r>
      <w:r>
        <w:rPr>
          <w:rStyle w:val="afff"/>
          <w:b w:val="0"/>
          <w:sz w:val="28"/>
          <w:szCs w:val="28"/>
        </w:rPr>
        <w:t xml:space="preserve">Княгининского района </w:t>
      </w:r>
      <w:r>
        <w:rPr>
          <w:sz w:val="28"/>
          <w:szCs w:val="28"/>
        </w:rPr>
        <w:t>предлагает Земскому собранию Княгининского района принять представленный проект районного бюджета на 201</w:t>
      </w:r>
      <w:r w:rsidR="00E10F91">
        <w:rPr>
          <w:sz w:val="28"/>
          <w:szCs w:val="28"/>
        </w:rPr>
        <w:t>5</w:t>
      </w:r>
      <w:r>
        <w:rPr>
          <w:sz w:val="28"/>
          <w:szCs w:val="28"/>
        </w:rPr>
        <w:t xml:space="preserve"> год.</w:t>
      </w:r>
    </w:p>
    <w:p w:rsidR="001010EF" w:rsidRDefault="001010EF" w:rsidP="001010EF">
      <w:pPr>
        <w:jc w:val="both"/>
        <w:rPr>
          <w:sz w:val="28"/>
          <w:szCs w:val="28"/>
        </w:rPr>
      </w:pPr>
    </w:p>
    <w:p w:rsidR="007179A5" w:rsidRDefault="007179A5" w:rsidP="001010EF">
      <w:pPr>
        <w:jc w:val="both"/>
        <w:rPr>
          <w:sz w:val="28"/>
          <w:szCs w:val="28"/>
        </w:rPr>
      </w:pP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Председатель контрольно- счетной</w:t>
      </w:r>
    </w:p>
    <w:p w:rsidR="001010EF" w:rsidRPr="007F4FB3" w:rsidRDefault="001010EF" w:rsidP="001010EF">
      <w:pPr>
        <w:tabs>
          <w:tab w:val="left" w:pos="7740"/>
        </w:tabs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инспекции Княгининского района</w:t>
      </w:r>
    </w:p>
    <w:p w:rsidR="001010EF" w:rsidRDefault="001010EF" w:rsidP="001010EF">
      <w:pPr>
        <w:spacing w:line="360" w:lineRule="auto"/>
        <w:ind w:firstLine="0"/>
        <w:jc w:val="both"/>
        <w:rPr>
          <w:sz w:val="28"/>
          <w:szCs w:val="28"/>
        </w:rPr>
      </w:pPr>
      <w:r w:rsidRPr="007F4FB3">
        <w:rPr>
          <w:sz w:val="28"/>
          <w:szCs w:val="28"/>
        </w:rPr>
        <w:t>Нижегородской</w:t>
      </w:r>
      <w:r>
        <w:rPr>
          <w:sz w:val="28"/>
          <w:szCs w:val="28"/>
        </w:rPr>
        <w:t xml:space="preserve"> </w:t>
      </w:r>
      <w:r w:rsidRPr="007F4FB3">
        <w:rPr>
          <w:sz w:val="28"/>
          <w:szCs w:val="28"/>
        </w:rPr>
        <w:t xml:space="preserve">области                                      </w:t>
      </w:r>
      <w:r>
        <w:rPr>
          <w:sz w:val="28"/>
          <w:szCs w:val="28"/>
        </w:rPr>
        <w:t xml:space="preserve">                                     </w:t>
      </w:r>
      <w:r w:rsidRPr="007F4FB3">
        <w:rPr>
          <w:sz w:val="28"/>
          <w:szCs w:val="28"/>
        </w:rPr>
        <w:t xml:space="preserve"> М.В. Ильичева     </w:t>
      </w:r>
    </w:p>
    <w:sectPr w:rsidR="001010EF" w:rsidSect="008F15E4">
      <w:footerReference w:type="default" r:id="rId10"/>
      <w:footerReference w:type="first" r:id="rId11"/>
      <w:pgSz w:w="11906" w:h="16838"/>
      <w:pgMar w:top="709" w:right="709" w:bottom="144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1F85" w:rsidRDefault="007B1F85" w:rsidP="00FF4EC8">
      <w:r>
        <w:separator/>
      </w:r>
    </w:p>
  </w:endnote>
  <w:endnote w:type="continuationSeparator" w:id="1">
    <w:p w:rsidR="007B1F85" w:rsidRDefault="007B1F85" w:rsidP="00FF4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041735"/>
      <w:docPartObj>
        <w:docPartGallery w:val="Page Numbers (Bottom of Page)"/>
        <w:docPartUnique/>
      </w:docPartObj>
    </w:sdtPr>
    <w:sdtContent>
      <w:p w:rsidR="00625C9C" w:rsidRDefault="00625C9C">
        <w:pPr>
          <w:pStyle w:val="ab"/>
          <w:jc w:val="right"/>
        </w:pPr>
        <w:fldSimple w:instr=" PAGE   \* MERGEFORMAT ">
          <w:r w:rsidR="007179A5">
            <w:rPr>
              <w:noProof/>
            </w:rPr>
            <w:t>2</w:t>
          </w:r>
        </w:fldSimple>
      </w:p>
    </w:sdtContent>
  </w:sdt>
  <w:p w:rsidR="00625C9C" w:rsidRDefault="00625C9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9C" w:rsidRDefault="00625C9C">
    <w:pPr>
      <w:pStyle w:val="ab"/>
    </w:pPr>
    <w:r>
      <w:rPr>
        <w:noProof/>
        <w:lang w:eastAsia="zh-TW"/>
      </w:rPr>
      <w:pict>
        <v:group id="_x0000_s2086" style="position:absolute;left:0;text-align:left;margin-left:777.7pt;margin-top:558pt;width:33pt;height:25.35pt;z-index:251658240;mso-position-horizontal-relative:page;mso-position-vertical-relative:page" coordorigin="1731,14550" coordsize="660,507" o:allowincell="f"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7" type="#_x0000_t4" style="position:absolute;left:1793;top:14550;width:536;height:507" filled="f" strokecolor="#a5a5a5"/>
          <v:rect id="_x0000_s2088" style="position:absolute;left:1848;top:14616;width:427;height:375" filled="f" strokecolor="#a5a5a5"/>
          <v:shapetype id="_x0000_t202" coordsize="21600,21600" o:spt="202" path="m,l,21600r21600,l21600,xe">
            <v:stroke joinstyle="miter"/>
            <v:path gradientshapeok="t" o:connecttype="rect"/>
          </v:shapetype>
          <v:shape id="_x0000_s2089" type="#_x0000_t202" style="position:absolute;left:1731;top:14639;width:660;height:330" filled="f" stroked="f">
            <v:textbox style="mso-next-textbox:#_x0000_s2089" inset="0,2.16pt,0,0">
              <w:txbxContent>
                <w:p w:rsidR="00625C9C" w:rsidRPr="00BF665F" w:rsidRDefault="00625C9C">
                  <w:pPr>
                    <w:jc w:val="center"/>
                    <w:rPr>
                      <w:color w:val="17365D"/>
                      <w:sz w:val="16"/>
                      <w:szCs w:val="16"/>
                    </w:rPr>
                  </w:pPr>
                  <w:r w:rsidRPr="009351C1">
                    <w:fldChar w:fldCharType="begin"/>
                  </w:r>
                  <w:r>
                    <w:instrText xml:space="preserve"> PAGE   \* MERGEFORMAT </w:instrText>
                  </w:r>
                  <w:r w:rsidRPr="009351C1">
                    <w:fldChar w:fldCharType="separate"/>
                  </w:r>
                  <w:r w:rsidR="007179A5" w:rsidRPr="007179A5">
                    <w:rPr>
                      <w:noProof/>
                      <w:color w:val="17365D"/>
                      <w:sz w:val="16"/>
                      <w:szCs w:val="16"/>
                    </w:rPr>
                    <w:t>1</w:t>
                  </w:r>
                  <w:r>
                    <w:rPr>
                      <w:noProof/>
                      <w:color w:val="17365D"/>
                      <w:sz w:val="16"/>
                      <w:szCs w:val="16"/>
                    </w:rPr>
                    <w:fldChar w:fldCharType="end"/>
                  </w:r>
                </w:p>
              </w:txbxContent>
            </v:textbox>
          </v:shape>
          <v:group id="_x0000_s2090" style="position:absolute;left:1775;top:14647;width:571;height:314" coordorigin="1705,14935" coordsize="682,375">
            <v:shapetype id="_x0000_t8" coordsize="21600,21600" o:spt="8" adj="5400" path="m,l@0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3,10800;10800,21600;@2,10800;10800,0" textboxrect="1800,1800,19800,19800;4500,4500,17100,17100;7200,7200,14400,14400"/>
              <v:handles>
                <v:h position="#0,bottomRight" xrange="0,10800"/>
              </v:handles>
            </v:shapetype>
            <v:shape id="_x0000_s2091" type="#_x0000_t8" style="position:absolute;left:1782;top:14858;width:375;height:530;rotation:-90" filled="f" strokecolor="#a5a5a5"/>
            <v:shape id="_x0000_s2092" type="#_x0000_t8" style="position:absolute;left:1934;top:14858;width:375;height:530;rotation:-90;flip:x" filled="f" strokecolor="#a5a5a5"/>
          </v:group>
          <w10:wrap anchorx="margin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1F85" w:rsidRDefault="007B1F85" w:rsidP="00FF4EC8">
      <w:r>
        <w:separator/>
      </w:r>
    </w:p>
  </w:footnote>
  <w:footnote w:type="continuationSeparator" w:id="1">
    <w:p w:rsidR="007B1F85" w:rsidRDefault="007B1F85" w:rsidP="00FF4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0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4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2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6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0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4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2"/>
        </w:tabs>
        <w:ind w:left="2292" w:hanging="1584"/>
      </w:pPr>
    </w:lvl>
  </w:abstractNum>
  <w:abstractNum w:abstractNumId="1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178745B"/>
    <w:multiLevelType w:val="hybridMultilevel"/>
    <w:tmpl w:val="8F5AD2FC"/>
    <w:lvl w:ilvl="0" w:tplc="AC244F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873695"/>
    <w:multiLevelType w:val="hybridMultilevel"/>
    <w:tmpl w:val="72B60DFE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5">
    <w:nsid w:val="028D0D2D"/>
    <w:multiLevelType w:val="hybridMultilevel"/>
    <w:tmpl w:val="5CC09E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9A53714"/>
    <w:multiLevelType w:val="hybridMultilevel"/>
    <w:tmpl w:val="D94CE6EE"/>
    <w:lvl w:ilvl="0" w:tplc="F9FA8A5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09C44539"/>
    <w:multiLevelType w:val="hybridMultilevel"/>
    <w:tmpl w:val="3B6061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6138DA"/>
    <w:multiLevelType w:val="hybridMultilevel"/>
    <w:tmpl w:val="9500CA5E"/>
    <w:lvl w:ilvl="0" w:tplc="041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>
    <w:nsid w:val="103D2157"/>
    <w:multiLevelType w:val="hybridMultilevel"/>
    <w:tmpl w:val="20DAB0E0"/>
    <w:lvl w:ilvl="0" w:tplc="041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>
    <w:nsid w:val="13777B6D"/>
    <w:multiLevelType w:val="hybridMultilevel"/>
    <w:tmpl w:val="998E81C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14E12354"/>
    <w:multiLevelType w:val="hybridMultilevel"/>
    <w:tmpl w:val="010EB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8F3C6A"/>
    <w:multiLevelType w:val="hybridMultilevel"/>
    <w:tmpl w:val="12FCB97A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3">
    <w:nsid w:val="1D381511"/>
    <w:multiLevelType w:val="hybridMultilevel"/>
    <w:tmpl w:val="FE2A23C2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>
    <w:nsid w:val="1EB00C0A"/>
    <w:multiLevelType w:val="hybridMultilevel"/>
    <w:tmpl w:val="1A76892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22EF5546"/>
    <w:multiLevelType w:val="hybridMultilevel"/>
    <w:tmpl w:val="6BE25E2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8A03A0A"/>
    <w:multiLevelType w:val="hybridMultilevel"/>
    <w:tmpl w:val="C5BA13AC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17">
    <w:nsid w:val="2A3D2200"/>
    <w:multiLevelType w:val="hybridMultilevel"/>
    <w:tmpl w:val="5810F4B4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18">
    <w:nsid w:val="2D3E4C7A"/>
    <w:multiLevelType w:val="hybridMultilevel"/>
    <w:tmpl w:val="361E7D2C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9">
    <w:nsid w:val="3CCF03F0"/>
    <w:multiLevelType w:val="hybridMultilevel"/>
    <w:tmpl w:val="87789B7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01F1D72"/>
    <w:multiLevelType w:val="hybridMultilevel"/>
    <w:tmpl w:val="AE602ED6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21">
    <w:nsid w:val="453D0A3B"/>
    <w:multiLevelType w:val="hybridMultilevel"/>
    <w:tmpl w:val="418C0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7CF251C"/>
    <w:multiLevelType w:val="hybridMultilevel"/>
    <w:tmpl w:val="A9C808C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8AB7E71"/>
    <w:multiLevelType w:val="hybridMultilevel"/>
    <w:tmpl w:val="2D603628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>
    <w:nsid w:val="4A665DE7"/>
    <w:multiLevelType w:val="hybridMultilevel"/>
    <w:tmpl w:val="7E226F00"/>
    <w:lvl w:ilvl="0" w:tplc="F1A6014E">
      <w:start w:val="1"/>
      <w:numFmt w:val="decimal"/>
      <w:lvlText w:val="%1."/>
      <w:lvlJc w:val="left"/>
      <w:pPr>
        <w:tabs>
          <w:tab w:val="num" w:pos="1300"/>
        </w:tabs>
        <w:ind w:left="130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82DD8"/>
    <w:multiLevelType w:val="hybridMultilevel"/>
    <w:tmpl w:val="046C0908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6">
    <w:nsid w:val="4F5A7438"/>
    <w:multiLevelType w:val="hybridMultilevel"/>
    <w:tmpl w:val="44E80A86"/>
    <w:lvl w:ilvl="0" w:tplc="0419000F">
      <w:start w:val="5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>
    <w:nsid w:val="50366D6D"/>
    <w:multiLevelType w:val="hybridMultilevel"/>
    <w:tmpl w:val="801ACE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28157B4"/>
    <w:multiLevelType w:val="hybridMultilevel"/>
    <w:tmpl w:val="46D48B52"/>
    <w:lvl w:ilvl="0" w:tplc="40C4FA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5B7B55CD"/>
    <w:multiLevelType w:val="hybridMultilevel"/>
    <w:tmpl w:val="E0966BC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0">
    <w:nsid w:val="5C0914FF"/>
    <w:multiLevelType w:val="hybridMultilevel"/>
    <w:tmpl w:val="775C8802"/>
    <w:lvl w:ilvl="0" w:tplc="346C8F34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31">
    <w:nsid w:val="642F36E8"/>
    <w:multiLevelType w:val="hybridMultilevel"/>
    <w:tmpl w:val="C0EA80E4"/>
    <w:lvl w:ilvl="0" w:tplc="78FCF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B92BDC"/>
    <w:multiLevelType w:val="hybridMultilevel"/>
    <w:tmpl w:val="A3BAB816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3">
    <w:nsid w:val="6DEB1028"/>
    <w:multiLevelType w:val="hybridMultilevel"/>
    <w:tmpl w:val="123E2BF0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34">
    <w:nsid w:val="6E0502E1"/>
    <w:multiLevelType w:val="hybridMultilevel"/>
    <w:tmpl w:val="B65C8A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3A68ED"/>
    <w:multiLevelType w:val="hybridMultilevel"/>
    <w:tmpl w:val="30B61930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36">
    <w:nsid w:val="6E7B43CE"/>
    <w:multiLevelType w:val="hybridMultilevel"/>
    <w:tmpl w:val="0D9C6BF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7">
    <w:nsid w:val="6F485C68"/>
    <w:multiLevelType w:val="hybridMultilevel"/>
    <w:tmpl w:val="9FB45D6A"/>
    <w:lvl w:ilvl="0" w:tplc="50DA4A28">
      <w:start w:val="1"/>
      <w:numFmt w:val="bullet"/>
      <w:lvlText w:val=""/>
      <w:lvlJc w:val="left"/>
      <w:pPr>
        <w:tabs>
          <w:tab w:val="num" w:pos="794"/>
        </w:tabs>
        <w:ind w:left="0" w:firstLine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hint="default"/>
      </w:rPr>
    </w:lvl>
  </w:abstractNum>
  <w:abstractNum w:abstractNumId="38">
    <w:nsid w:val="6FC06513"/>
    <w:multiLevelType w:val="hybridMultilevel"/>
    <w:tmpl w:val="B26EC9E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>
    <w:nsid w:val="724B0414"/>
    <w:multiLevelType w:val="hybridMultilevel"/>
    <w:tmpl w:val="4858E3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4405FB"/>
    <w:multiLevelType w:val="hybridMultilevel"/>
    <w:tmpl w:val="533EDD4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6695E2D"/>
    <w:multiLevelType w:val="hybridMultilevel"/>
    <w:tmpl w:val="3C223C5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D8657CD"/>
    <w:multiLevelType w:val="hybridMultilevel"/>
    <w:tmpl w:val="421C8C0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F134BAE"/>
    <w:multiLevelType w:val="hybridMultilevel"/>
    <w:tmpl w:val="1E68065E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8"/>
  </w:num>
  <w:num w:numId="3">
    <w:abstractNumId w:val="34"/>
  </w:num>
  <w:num w:numId="4">
    <w:abstractNumId w:val="35"/>
  </w:num>
  <w:num w:numId="5">
    <w:abstractNumId w:val="17"/>
  </w:num>
  <w:num w:numId="6">
    <w:abstractNumId w:val="6"/>
  </w:num>
  <w:num w:numId="7">
    <w:abstractNumId w:val="9"/>
  </w:num>
  <w:num w:numId="8">
    <w:abstractNumId w:val="30"/>
  </w:num>
  <w:num w:numId="9">
    <w:abstractNumId w:val="25"/>
  </w:num>
  <w:num w:numId="10">
    <w:abstractNumId w:val="32"/>
  </w:num>
  <w:num w:numId="11">
    <w:abstractNumId w:val="38"/>
  </w:num>
  <w:num w:numId="12">
    <w:abstractNumId w:val="5"/>
  </w:num>
  <w:num w:numId="13">
    <w:abstractNumId w:val="21"/>
  </w:num>
  <w:num w:numId="14">
    <w:abstractNumId w:val="14"/>
  </w:num>
  <w:num w:numId="15">
    <w:abstractNumId w:val="36"/>
  </w:num>
  <w:num w:numId="16">
    <w:abstractNumId w:val="13"/>
  </w:num>
  <w:num w:numId="17">
    <w:abstractNumId w:val="10"/>
  </w:num>
  <w:num w:numId="18">
    <w:abstractNumId w:val="33"/>
  </w:num>
  <w:num w:numId="19">
    <w:abstractNumId w:val="12"/>
  </w:num>
  <w:num w:numId="20">
    <w:abstractNumId w:val="20"/>
  </w:num>
  <w:num w:numId="21">
    <w:abstractNumId w:val="18"/>
  </w:num>
  <w:num w:numId="22">
    <w:abstractNumId w:val="39"/>
  </w:num>
  <w:num w:numId="23">
    <w:abstractNumId w:val="8"/>
  </w:num>
  <w:num w:numId="24">
    <w:abstractNumId w:val="23"/>
  </w:num>
  <w:num w:numId="25">
    <w:abstractNumId w:val="43"/>
  </w:num>
  <w:num w:numId="26">
    <w:abstractNumId w:val="29"/>
  </w:num>
  <w:num w:numId="27">
    <w:abstractNumId w:val="4"/>
  </w:num>
  <w:num w:numId="28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7"/>
  </w:num>
  <w:num w:numId="31">
    <w:abstractNumId w:val="0"/>
  </w:num>
  <w:num w:numId="32">
    <w:abstractNumId w:val="26"/>
  </w:num>
  <w:num w:numId="33">
    <w:abstractNumId w:val="16"/>
  </w:num>
  <w:num w:numId="34">
    <w:abstractNumId w:val="15"/>
  </w:num>
  <w:num w:numId="35">
    <w:abstractNumId w:val="22"/>
  </w:num>
  <w:num w:numId="36">
    <w:abstractNumId w:val="19"/>
  </w:num>
  <w:num w:numId="37">
    <w:abstractNumId w:val="40"/>
  </w:num>
  <w:num w:numId="38">
    <w:abstractNumId w:val="27"/>
  </w:num>
  <w:num w:numId="39">
    <w:abstractNumId w:val="42"/>
  </w:num>
  <w:num w:numId="40">
    <w:abstractNumId w:val="31"/>
  </w:num>
  <w:num w:numId="41">
    <w:abstractNumId w:val="24"/>
  </w:num>
  <w:num w:numId="42">
    <w:abstractNumId w:val="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4578">
      <o:colormenu v:ext="edit" fillcolor="none [3212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20472"/>
    <w:rsid w:val="000002A8"/>
    <w:rsid w:val="000006B5"/>
    <w:rsid w:val="000007DA"/>
    <w:rsid w:val="00001A46"/>
    <w:rsid w:val="000070A0"/>
    <w:rsid w:val="00007579"/>
    <w:rsid w:val="00007646"/>
    <w:rsid w:val="000101A0"/>
    <w:rsid w:val="0001185D"/>
    <w:rsid w:val="00012F16"/>
    <w:rsid w:val="000135BD"/>
    <w:rsid w:val="00015F7D"/>
    <w:rsid w:val="000166A9"/>
    <w:rsid w:val="00017F97"/>
    <w:rsid w:val="00020EF9"/>
    <w:rsid w:val="00021504"/>
    <w:rsid w:val="000219CD"/>
    <w:rsid w:val="00022043"/>
    <w:rsid w:val="00023131"/>
    <w:rsid w:val="000254F8"/>
    <w:rsid w:val="00027950"/>
    <w:rsid w:val="00030C26"/>
    <w:rsid w:val="00030D28"/>
    <w:rsid w:val="00030D73"/>
    <w:rsid w:val="00031B1A"/>
    <w:rsid w:val="000326C1"/>
    <w:rsid w:val="000330EF"/>
    <w:rsid w:val="00033EF6"/>
    <w:rsid w:val="00034070"/>
    <w:rsid w:val="000340D0"/>
    <w:rsid w:val="0003434B"/>
    <w:rsid w:val="00035955"/>
    <w:rsid w:val="0003607B"/>
    <w:rsid w:val="00036241"/>
    <w:rsid w:val="000370B7"/>
    <w:rsid w:val="00037CBE"/>
    <w:rsid w:val="00040FB5"/>
    <w:rsid w:val="00041B84"/>
    <w:rsid w:val="00041CAC"/>
    <w:rsid w:val="000421EF"/>
    <w:rsid w:val="0004227B"/>
    <w:rsid w:val="00042D31"/>
    <w:rsid w:val="0004402C"/>
    <w:rsid w:val="000453D3"/>
    <w:rsid w:val="000454C8"/>
    <w:rsid w:val="000477A8"/>
    <w:rsid w:val="00047840"/>
    <w:rsid w:val="000478EC"/>
    <w:rsid w:val="000479B7"/>
    <w:rsid w:val="00050D5F"/>
    <w:rsid w:val="00050DC6"/>
    <w:rsid w:val="00051E26"/>
    <w:rsid w:val="00051E76"/>
    <w:rsid w:val="00055046"/>
    <w:rsid w:val="000562AD"/>
    <w:rsid w:val="000566F9"/>
    <w:rsid w:val="000567A3"/>
    <w:rsid w:val="00056847"/>
    <w:rsid w:val="00056A1D"/>
    <w:rsid w:val="00056D4E"/>
    <w:rsid w:val="0005702B"/>
    <w:rsid w:val="000572D0"/>
    <w:rsid w:val="00057C42"/>
    <w:rsid w:val="00061C22"/>
    <w:rsid w:val="00062BD3"/>
    <w:rsid w:val="0006303F"/>
    <w:rsid w:val="000630AC"/>
    <w:rsid w:val="00063FCF"/>
    <w:rsid w:val="000641D9"/>
    <w:rsid w:val="00064708"/>
    <w:rsid w:val="000660D9"/>
    <w:rsid w:val="000677FB"/>
    <w:rsid w:val="00067948"/>
    <w:rsid w:val="00070103"/>
    <w:rsid w:val="000702DE"/>
    <w:rsid w:val="000704CC"/>
    <w:rsid w:val="00071D6A"/>
    <w:rsid w:val="00072104"/>
    <w:rsid w:val="000745C8"/>
    <w:rsid w:val="00075E84"/>
    <w:rsid w:val="00076043"/>
    <w:rsid w:val="000800E0"/>
    <w:rsid w:val="00080117"/>
    <w:rsid w:val="00080CF6"/>
    <w:rsid w:val="00081829"/>
    <w:rsid w:val="000818D0"/>
    <w:rsid w:val="00082551"/>
    <w:rsid w:val="00082B93"/>
    <w:rsid w:val="0008400C"/>
    <w:rsid w:val="0008410B"/>
    <w:rsid w:val="000844DF"/>
    <w:rsid w:val="00084944"/>
    <w:rsid w:val="00084BBC"/>
    <w:rsid w:val="00085DE3"/>
    <w:rsid w:val="000867D1"/>
    <w:rsid w:val="00086A20"/>
    <w:rsid w:val="000876C6"/>
    <w:rsid w:val="00087E35"/>
    <w:rsid w:val="00090B9F"/>
    <w:rsid w:val="00091A4D"/>
    <w:rsid w:val="000921E0"/>
    <w:rsid w:val="0009228F"/>
    <w:rsid w:val="00093C97"/>
    <w:rsid w:val="000946CA"/>
    <w:rsid w:val="000949B3"/>
    <w:rsid w:val="00094C22"/>
    <w:rsid w:val="00095455"/>
    <w:rsid w:val="00095C1D"/>
    <w:rsid w:val="00096358"/>
    <w:rsid w:val="00097110"/>
    <w:rsid w:val="00097650"/>
    <w:rsid w:val="000A1303"/>
    <w:rsid w:val="000A133E"/>
    <w:rsid w:val="000A1D8D"/>
    <w:rsid w:val="000A212E"/>
    <w:rsid w:val="000A2188"/>
    <w:rsid w:val="000A237B"/>
    <w:rsid w:val="000A245A"/>
    <w:rsid w:val="000A363F"/>
    <w:rsid w:val="000A4CA3"/>
    <w:rsid w:val="000A696A"/>
    <w:rsid w:val="000A6C21"/>
    <w:rsid w:val="000A6F43"/>
    <w:rsid w:val="000A7976"/>
    <w:rsid w:val="000B06B3"/>
    <w:rsid w:val="000B06BC"/>
    <w:rsid w:val="000B0CD0"/>
    <w:rsid w:val="000B208A"/>
    <w:rsid w:val="000B22A0"/>
    <w:rsid w:val="000B2756"/>
    <w:rsid w:val="000B31E0"/>
    <w:rsid w:val="000B34CB"/>
    <w:rsid w:val="000B34DD"/>
    <w:rsid w:val="000B3831"/>
    <w:rsid w:val="000B3878"/>
    <w:rsid w:val="000B3E52"/>
    <w:rsid w:val="000B4946"/>
    <w:rsid w:val="000B505A"/>
    <w:rsid w:val="000B5AE4"/>
    <w:rsid w:val="000B7FDC"/>
    <w:rsid w:val="000C04E3"/>
    <w:rsid w:val="000C071B"/>
    <w:rsid w:val="000C18FA"/>
    <w:rsid w:val="000C27F9"/>
    <w:rsid w:val="000C280E"/>
    <w:rsid w:val="000C2A30"/>
    <w:rsid w:val="000C2B45"/>
    <w:rsid w:val="000C2F6E"/>
    <w:rsid w:val="000C40EE"/>
    <w:rsid w:val="000C4332"/>
    <w:rsid w:val="000C4625"/>
    <w:rsid w:val="000C48C8"/>
    <w:rsid w:val="000C4DF6"/>
    <w:rsid w:val="000C5461"/>
    <w:rsid w:val="000C5BAE"/>
    <w:rsid w:val="000C6351"/>
    <w:rsid w:val="000C6621"/>
    <w:rsid w:val="000C6BC5"/>
    <w:rsid w:val="000C6DA4"/>
    <w:rsid w:val="000C720C"/>
    <w:rsid w:val="000C7548"/>
    <w:rsid w:val="000C7630"/>
    <w:rsid w:val="000C791E"/>
    <w:rsid w:val="000C7ACC"/>
    <w:rsid w:val="000C7C3E"/>
    <w:rsid w:val="000C7E99"/>
    <w:rsid w:val="000C7EE8"/>
    <w:rsid w:val="000D1280"/>
    <w:rsid w:val="000D1939"/>
    <w:rsid w:val="000D1C8B"/>
    <w:rsid w:val="000D23AB"/>
    <w:rsid w:val="000D4BD2"/>
    <w:rsid w:val="000D557B"/>
    <w:rsid w:val="000D55A7"/>
    <w:rsid w:val="000D625D"/>
    <w:rsid w:val="000D639F"/>
    <w:rsid w:val="000E0A01"/>
    <w:rsid w:val="000E0CC8"/>
    <w:rsid w:val="000E385F"/>
    <w:rsid w:val="000E3A04"/>
    <w:rsid w:val="000E3D82"/>
    <w:rsid w:val="000E422F"/>
    <w:rsid w:val="000E488C"/>
    <w:rsid w:val="000E4EF8"/>
    <w:rsid w:val="000E5963"/>
    <w:rsid w:val="000E68B2"/>
    <w:rsid w:val="000E6941"/>
    <w:rsid w:val="000E6E6D"/>
    <w:rsid w:val="000E717C"/>
    <w:rsid w:val="000F0DDE"/>
    <w:rsid w:val="000F1FF8"/>
    <w:rsid w:val="000F2312"/>
    <w:rsid w:val="000F38A8"/>
    <w:rsid w:val="000F3904"/>
    <w:rsid w:val="000F3961"/>
    <w:rsid w:val="000F4ADA"/>
    <w:rsid w:val="000F4E4D"/>
    <w:rsid w:val="000F5B71"/>
    <w:rsid w:val="000F7E8B"/>
    <w:rsid w:val="001010EF"/>
    <w:rsid w:val="0010140D"/>
    <w:rsid w:val="00101874"/>
    <w:rsid w:val="0010265F"/>
    <w:rsid w:val="001026EE"/>
    <w:rsid w:val="00103096"/>
    <w:rsid w:val="00103A45"/>
    <w:rsid w:val="00104243"/>
    <w:rsid w:val="00105485"/>
    <w:rsid w:val="001065C9"/>
    <w:rsid w:val="001068DD"/>
    <w:rsid w:val="001078F5"/>
    <w:rsid w:val="00107C03"/>
    <w:rsid w:val="0011089D"/>
    <w:rsid w:val="00110A51"/>
    <w:rsid w:val="00110C6A"/>
    <w:rsid w:val="00111601"/>
    <w:rsid w:val="00111F43"/>
    <w:rsid w:val="00112573"/>
    <w:rsid w:val="00112736"/>
    <w:rsid w:val="001136A6"/>
    <w:rsid w:val="00114638"/>
    <w:rsid w:val="00114929"/>
    <w:rsid w:val="00114D16"/>
    <w:rsid w:val="00115C61"/>
    <w:rsid w:val="00117780"/>
    <w:rsid w:val="00117BAA"/>
    <w:rsid w:val="0012045E"/>
    <w:rsid w:val="00120B1B"/>
    <w:rsid w:val="0012187F"/>
    <w:rsid w:val="001222C2"/>
    <w:rsid w:val="00122685"/>
    <w:rsid w:val="0012295C"/>
    <w:rsid w:val="00122E19"/>
    <w:rsid w:val="001237E5"/>
    <w:rsid w:val="00123868"/>
    <w:rsid w:val="0012461B"/>
    <w:rsid w:val="00124D60"/>
    <w:rsid w:val="00124E8C"/>
    <w:rsid w:val="00125525"/>
    <w:rsid w:val="0012561E"/>
    <w:rsid w:val="001261A5"/>
    <w:rsid w:val="00127A36"/>
    <w:rsid w:val="0013069A"/>
    <w:rsid w:val="00130D9B"/>
    <w:rsid w:val="00131FE3"/>
    <w:rsid w:val="001321D8"/>
    <w:rsid w:val="00133712"/>
    <w:rsid w:val="001353BF"/>
    <w:rsid w:val="0013599B"/>
    <w:rsid w:val="00136BE2"/>
    <w:rsid w:val="00137079"/>
    <w:rsid w:val="001373A1"/>
    <w:rsid w:val="0013785B"/>
    <w:rsid w:val="00142249"/>
    <w:rsid w:val="00142A1F"/>
    <w:rsid w:val="00142E1E"/>
    <w:rsid w:val="0014338E"/>
    <w:rsid w:val="00143986"/>
    <w:rsid w:val="00143A28"/>
    <w:rsid w:val="00146E66"/>
    <w:rsid w:val="001472F9"/>
    <w:rsid w:val="00150A57"/>
    <w:rsid w:val="00150E3F"/>
    <w:rsid w:val="00151A59"/>
    <w:rsid w:val="00152966"/>
    <w:rsid w:val="00153AD0"/>
    <w:rsid w:val="001541F6"/>
    <w:rsid w:val="001548A5"/>
    <w:rsid w:val="00154A05"/>
    <w:rsid w:val="00154A83"/>
    <w:rsid w:val="001566A8"/>
    <w:rsid w:val="00156B29"/>
    <w:rsid w:val="00157396"/>
    <w:rsid w:val="00157F3B"/>
    <w:rsid w:val="00160238"/>
    <w:rsid w:val="0016044C"/>
    <w:rsid w:val="001607AB"/>
    <w:rsid w:val="00160835"/>
    <w:rsid w:val="001616D8"/>
    <w:rsid w:val="00163B7D"/>
    <w:rsid w:val="00163F95"/>
    <w:rsid w:val="00164296"/>
    <w:rsid w:val="00164467"/>
    <w:rsid w:val="00164BFB"/>
    <w:rsid w:val="00166841"/>
    <w:rsid w:val="00167326"/>
    <w:rsid w:val="001675A3"/>
    <w:rsid w:val="00167936"/>
    <w:rsid w:val="00167E78"/>
    <w:rsid w:val="00170333"/>
    <w:rsid w:val="00170758"/>
    <w:rsid w:val="001711E9"/>
    <w:rsid w:val="00171DE2"/>
    <w:rsid w:val="00172992"/>
    <w:rsid w:val="0017504B"/>
    <w:rsid w:val="001751AC"/>
    <w:rsid w:val="0017606E"/>
    <w:rsid w:val="001761CC"/>
    <w:rsid w:val="00176250"/>
    <w:rsid w:val="00176654"/>
    <w:rsid w:val="0017670C"/>
    <w:rsid w:val="00176902"/>
    <w:rsid w:val="00177E4C"/>
    <w:rsid w:val="00180290"/>
    <w:rsid w:val="00180609"/>
    <w:rsid w:val="00180A4E"/>
    <w:rsid w:val="00180B5A"/>
    <w:rsid w:val="0018231A"/>
    <w:rsid w:val="00183133"/>
    <w:rsid w:val="00183B1E"/>
    <w:rsid w:val="00183D2F"/>
    <w:rsid w:val="00183E30"/>
    <w:rsid w:val="00184348"/>
    <w:rsid w:val="00184B35"/>
    <w:rsid w:val="00184C44"/>
    <w:rsid w:val="00185E9B"/>
    <w:rsid w:val="00186133"/>
    <w:rsid w:val="001865F5"/>
    <w:rsid w:val="0018706C"/>
    <w:rsid w:val="0018721C"/>
    <w:rsid w:val="00187BA6"/>
    <w:rsid w:val="0019084F"/>
    <w:rsid w:val="00190859"/>
    <w:rsid w:val="00190A98"/>
    <w:rsid w:val="00190BFA"/>
    <w:rsid w:val="00191ED4"/>
    <w:rsid w:val="0019247B"/>
    <w:rsid w:val="001925CF"/>
    <w:rsid w:val="00192C49"/>
    <w:rsid w:val="00192E16"/>
    <w:rsid w:val="00192FF6"/>
    <w:rsid w:val="00193413"/>
    <w:rsid w:val="00193846"/>
    <w:rsid w:val="0019466B"/>
    <w:rsid w:val="00194793"/>
    <w:rsid w:val="00195765"/>
    <w:rsid w:val="00196021"/>
    <w:rsid w:val="00196477"/>
    <w:rsid w:val="001967EE"/>
    <w:rsid w:val="00196D85"/>
    <w:rsid w:val="00196D93"/>
    <w:rsid w:val="001978BF"/>
    <w:rsid w:val="0019793E"/>
    <w:rsid w:val="001A07F6"/>
    <w:rsid w:val="001A08DD"/>
    <w:rsid w:val="001A1305"/>
    <w:rsid w:val="001A1567"/>
    <w:rsid w:val="001A15CE"/>
    <w:rsid w:val="001A3B4B"/>
    <w:rsid w:val="001A3E45"/>
    <w:rsid w:val="001A40F3"/>
    <w:rsid w:val="001A42E5"/>
    <w:rsid w:val="001A4500"/>
    <w:rsid w:val="001A4B81"/>
    <w:rsid w:val="001A547B"/>
    <w:rsid w:val="001A5EA9"/>
    <w:rsid w:val="001A6290"/>
    <w:rsid w:val="001A6A95"/>
    <w:rsid w:val="001A7D73"/>
    <w:rsid w:val="001B11B5"/>
    <w:rsid w:val="001B17F2"/>
    <w:rsid w:val="001B193E"/>
    <w:rsid w:val="001B1A34"/>
    <w:rsid w:val="001B2B8F"/>
    <w:rsid w:val="001B3621"/>
    <w:rsid w:val="001B3D64"/>
    <w:rsid w:val="001B458E"/>
    <w:rsid w:val="001B563E"/>
    <w:rsid w:val="001B5B63"/>
    <w:rsid w:val="001B5C1B"/>
    <w:rsid w:val="001B756B"/>
    <w:rsid w:val="001C0F30"/>
    <w:rsid w:val="001C114D"/>
    <w:rsid w:val="001C12B9"/>
    <w:rsid w:val="001C1F36"/>
    <w:rsid w:val="001C323D"/>
    <w:rsid w:val="001C3BFA"/>
    <w:rsid w:val="001C4748"/>
    <w:rsid w:val="001C475E"/>
    <w:rsid w:val="001C5596"/>
    <w:rsid w:val="001C5673"/>
    <w:rsid w:val="001C5B97"/>
    <w:rsid w:val="001C7074"/>
    <w:rsid w:val="001C7AD7"/>
    <w:rsid w:val="001D0CCA"/>
    <w:rsid w:val="001D1132"/>
    <w:rsid w:val="001D3091"/>
    <w:rsid w:val="001D367F"/>
    <w:rsid w:val="001D36FB"/>
    <w:rsid w:val="001D3B88"/>
    <w:rsid w:val="001D3B93"/>
    <w:rsid w:val="001D4080"/>
    <w:rsid w:val="001D4131"/>
    <w:rsid w:val="001D4E37"/>
    <w:rsid w:val="001D541F"/>
    <w:rsid w:val="001D54E6"/>
    <w:rsid w:val="001D56C3"/>
    <w:rsid w:val="001D6859"/>
    <w:rsid w:val="001D6947"/>
    <w:rsid w:val="001D796E"/>
    <w:rsid w:val="001E162F"/>
    <w:rsid w:val="001E1BBA"/>
    <w:rsid w:val="001E1EC3"/>
    <w:rsid w:val="001E21DB"/>
    <w:rsid w:val="001E2E45"/>
    <w:rsid w:val="001E3FFF"/>
    <w:rsid w:val="001E5891"/>
    <w:rsid w:val="001E5AC5"/>
    <w:rsid w:val="001E5D3B"/>
    <w:rsid w:val="001E60F7"/>
    <w:rsid w:val="001E717B"/>
    <w:rsid w:val="001F03DA"/>
    <w:rsid w:val="001F06B1"/>
    <w:rsid w:val="001F0FDC"/>
    <w:rsid w:val="001F1058"/>
    <w:rsid w:val="001F1710"/>
    <w:rsid w:val="001F1873"/>
    <w:rsid w:val="001F22BD"/>
    <w:rsid w:val="001F2A9D"/>
    <w:rsid w:val="001F2EE8"/>
    <w:rsid w:val="001F3608"/>
    <w:rsid w:val="001F4684"/>
    <w:rsid w:val="001F550E"/>
    <w:rsid w:val="001F664E"/>
    <w:rsid w:val="0020025F"/>
    <w:rsid w:val="00201B4D"/>
    <w:rsid w:val="00203897"/>
    <w:rsid w:val="002040C7"/>
    <w:rsid w:val="00204AE6"/>
    <w:rsid w:val="00204CCF"/>
    <w:rsid w:val="00206DDE"/>
    <w:rsid w:val="002070C3"/>
    <w:rsid w:val="00207231"/>
    <w:rsid w:val="00207CB1"/>
    <w:rsid w:val="002100C2"/>
    <w:rsid w:val="0021027D"/>
    <w:rsid w:val="002103F7"/>
    <w:rsid w:val="00210BDF"/>
    <w:rsid w:val="0021122C"/>
    <w:rsid w:val="00211AB9"/>
    <w:rsid w:val="00211C6D"/>
    <w:rsid w:val="002146E3"/>
    <w:rsid w:val="00214CCB"/>
    <w:rsid w:val="0021652A"/>
    <w:rsid w:val="00217448"/>
    <w:rsid w:val="00217A98"/>
    <w:rsid w:val="00220EE3"/>
    <w:rsid w:val="002215F5"/>
    <w:rsid w:val="00221C2A"/>
    <w:rsid w:val="0022210D"/>
    <w:rsid w:val="00222847"/>
    <w:rsid w:val="00223412"/>
    <w:rsid w:val="00223824"/>
    <w:rsid w:val="002245FD"/>
    <w:rsid w:val="002255AD"/>
    <w:rsid w:val="002261CD"/>
    <w:rsid w:val="00226401"/>
    <w:rsid w:val="002270F6"/>
    <w:rsid w:val="002276DE"/>
    <w:rsid w:val="00227F0B"/>
    <w:rsid w:val="00227FED"/>
    <w:rsid w:val="00230472"/>
    <w:rsid w:val="002309E2"/>
    <w:rsid w:val="0023171C"/>
    <w:rsid w:val="002323DC"/>
    <w:rsid w:val="00232CE5"/>
    <w:rsid w:val="002338B4"/>
    <w:rsid w:val="00235A92"/>
    <w:rsid w:val="00235F33"/>
    <w:rsid w:val="00236027"/>
    <w:rsid w:val="002363DC"/>
    <w:rsid w:val="0023648F"/>
    <w:rsid w:val="002373C3"/>
    <w:rsid w:val="002403DB"/>
    <w:rsid w:val="00241A38"/>
    <w:rsid w:val="00241DCE"/>
    <w:rsid w:val="0024284A"/>
    <w:rsid w:val="002431FC"/>
    <w:rsid w:val="00243689"/>
    <w:rsid w:val="00243DB6"/>
    <w:rsid w:val="00243E9E"/>
    <w:rsid w:val="002463A4"/>
    <w:rsid w:val="002527BE"/>
    <w:rsid w:val="00254455"/>
    <w:rsid w:val="00255D66"/>
    <w:rsid w:val="0025716B"/>
    <w:rsid w:val="00257961"/>
    <w:rsid w:val="00260750"/>
    <w:rsid w:val="00261553"/>
    <w:rsid w:val="00261813"/>
    <w:rsid w:val="00263BEA"/>
    <w:rsid w:val="0026490D"/>
    <w:rsid w:val="00264924"/>
    <w:rsid w:val="002649C7"/>
    <w:rsid w:val="00265030"/>
    <w:rsid w:val="00265C8F"/>
    <w:rsid w:val="002660CD"/>
    <w:rsid w:val="00266150"/>
    <w:rsid w:val="00266251"/>
    <w:rsid w:val="00266753"/>
    <w:rsid w:val="00266C4C"/>
    <w:rsid w:val="00267795"/>
    <w:rsid w:val="00267D45"/>
    <w:rsid w:val="0027058F"/>
    <w:rsid w:val="00270B00"/>
    <w:rsid w:val="002713EA"/>
    <w:rsid w:val="00271F1F"/>
    <w:rsid w:val="00272F65"/>
    <w:rsid w:val="00273588"/>
    <w:rsid w:val="00273951"/>
    <w:rsid w:val="00274032"/>
    <w:rsid w:val="00274197"/>
    <w:rsid w:val="00274432"/>
    <w:rsid w:val="002753DC"/>
    <w:rsid w:val="0027614D"/>
    <w:rsid w:val="00276960"/>
    <w:rsid w:val="00276A67"/>
    <w:rsid w:val="00276C0A"/>
    <w:rsid w:val="002771DC"/>
    <w:rsid w:val="002810AF"/>
    <w:rsid w:val="002810F7"/>
    <w:rsid w:val="002819EA"/>
    <w:rsid w:val="00283562"/>
    <w:rsid w:val="0028397C"/>
    <w:rsid w:val="002851F0"/>
    <w:rsid w:val="0028594B"/>
    <w:rsid w:val="00285A11"/>
    <w:rsid w:val="00287E6C"/>
    <w:rsid w:val="00290456"/>
    <w:rsid w:val="002911DA"/>
    <w:rsid w:val="00291DA6"/>
    <w:rsid w:val="00292540"/>
    <w:rsid w:val="0029279F"/>
    <w:rsid w:val="002929CD"/>
    <w:rsid w:val="0029449D"/>
    <w:rsid w:val="00294EB1"/>
    <w:rsid w:val="002955F5"/>
    <w:rsid w:val="0029588F"/>
    <w:rsid w:val="00295B0C"/>
    <w:rsid w:val="00296127"/>
    <w:rsid w:val="002968F0"/>
    <w:rsid w:val="00297013"/>
    <w:rsid w:val="00297346"/>
    <w:rsid w:val="00297C5E"/>
    <w:rsid w:val="00297D9B"/>
    <w:rsid w:val="002A051B"/>
    <w:rsid w:val="002A0BD3"/>
    <w:rsid w:val="002A2252"/>
    <w:rsid w:val="002A2420"/>
    <w:rsid w:val="002A3037"/>
    <w:rsid w:val="002A331C"/>
    <w:rsid w:val="002A3A28"/>
    <w:rsid w:val="002A4C77"/>
    <w:rsid w:val="002A4ED3"/>
    <w:rsid w:val="002A56FB"/>
    <w:rsid w:val="002A58CB"/>
    <w:rsid w:val="002A67B6"/>
    <w:rsid w:val="002A7185"/>
    <w:rsid w:val="002A7703"/>
    <w:rsid w:val="002A78A9"/>
    <w:rsid w:val="002A7AF6"/>
    <w:rsid w:val="002B0414"/>
    <w:rsid w:val="002B04B9"/>
    <w:rsid w:val="002B0DC5"/>
    <w:rsid w:val="002B0F46"/>
    <w:rsid w:val="002B1FC3"/>
    <w:rsid w:val="002B2917"/>
    <w:rsid w:val="002B2CCE"/>
    <w:rsid w:val="002B2E36"/>
    <w:rsid w:val="002B3033"/>
    <w:rsid w:val="002B351C"/>
    <w:rsid w:val="002B371E"/>
    <w:rsid w:val="002B4AAE"/>
    <w:rsid w:val="002B4F0F"/>
    <w:rsid w:val="002B6065"/>
    <w:rsid w:val="002B7A0E"/>
    <w:rsid w:val="002C04CA"/>
    <w:rsid w:val="002C11B1"/>
    <w:rsid w:val="002C1DCB"/>
    <w:rsid w:val="002C2C82"/>
    <w:rsid w:val="002C2D72"/>
    <w:rsid w:val="002C3022"/>
    <w:rsid w:val="002C3189"/>
    <w:rsid w:val="002C37E4"/>
    <w:rsid w:val="002C3960"/>
    <w:rsid w:val="002C41DE"/>
    <w:rsid w:val="002C480E"/>
    <w:rsid w:val="002C495A"/>
    <w:rsid w:val="002C4BE8"/>
    <w:rsid w:val="002C4C12"/>
    <w:rsid w:val="002C5C5B"/>
    <w:rsid w:val="002C6744"/>
    <w:rsid w:val="002C7505"/>
    <w:rsid w:val="002C7653"/>
    <w:rsid w:val="002C7FC9"/>
    <w:rsid w:val="002D0820"/>
    <w:rsid w:val="002D0AC2"/>
    <w:rsid w:val="002D0B6B"/>
    <w:rsid w:val="002D17F3"/>
    <w:rsid w:val="002D36E8"/>
    <w:rsid w:val="002D3949"/>
    <w:rsid w:val="002D488A"/>
    <w:rsid w:val="002D56A3"/>
    <w:rsid w:val="002D58E1"/>
    <w:rsid w:val="002D6750"/>
    <w:rsid w:val="002D7418"/>
    <w:rsid w:val="002D7472"/>
    <w:rsid w:val="002E0282"/>
    <w:rsid w:val="002E08D7"/>
    <w:rsid w:val="002E0E42"/>
    <w:rsid w:val="002E0EF7"/>
    <w:rsid w:val="002E12CB"/>
    <w:rsid w:val="002E2F6D"/>
    <w:rsid w:val="002E4C35"/>
    <w:rsid w:val="002E54B6"/>
    <w:rsid w:val="002E5964"/>
    <w:rsid w:val="002E5C07"/>
    <w:rsid w:val="002E6A35"/>
    <w:rsid w:val="002E6FDD"/>
    <w:rsid w:val="002E7B9C"/>
    <w:rsid w:val="002F0F21"/>
    <w:rsid w:val="002F121F"/>
    <w:rsid w:val="002F1D1F"/>
    <w:rsid w:val="002F2A1F"/>
    <w:rsid w:val="002F3F81"/>
    <w:rsid w:val="002F4192"/>
    <w:rsid w:val="002F45A1"/>
    <w:rsid w:val="002F52E0"/>
    <w:rsid w:val="002F5F7A"/>
    <w:rsid w:val="002F5FF3"/>
    <w:rsid w:val="002F6C0F"/>
    <w:rsid w:val="002F7A60"/>
    <w:rsid w:val="002F7BE1"/>
    <w:rsid w:val="00300E13"/>
    <w:rsid w:val="00301456"/>
    <w:rsid w:val="0030163E"/>
    <w:rsid w:val="00301A05"/>
    <w:rsid w:val="00302107"/>
    <w:rsid w:val="00302EF9"/>
    <w:rsid w:val="00302F2A"/>
    <w:rsid w:val="003030FD"/>
    <w:rsid w:val="003033B5"/>
    <w:rsid w:val="0030594E"/>
    <w:rsid w:val="003060BB"/>
    <w:rsid w:val="00306672"/>
    <w:rsid w:val="003073BB"/>
    <w:rsid w:val="00310149"/>
    <w:rsid w:val="0031058A"/>
    <w:rsid w:val="0031088A"/>
    <w:rsid w:val="003109A4"/>
    <w:rsid w:val="0031141E"/>
    <w:rsid w:val="0031158E"/>
    <w:rsid w:val="00311A0A"/>
    <w:rsid w:val="00312FA7"/>
    <w:rsid w:val="003130F0"/>
    <w:rsid w:val="003132DB"/>
    <w:rsid w:val="00313F11"/>
    <w:rsid w:val="003142D8"/>
    <w:rsid w:val="00315F1C"/>
    <w:rsid w:val="00316B9A"/>
    <w:rsid w:val="00316DD3"/>
    <w:rsid w:val="00317B41"/>
    <w:rsid w:val="00320310"/>
    <w:rsid w:val="00320D3E"/>
    <w:rsid w:val="00320EF7"/>
    <w:rsid w:val="003222BB"/>
    <w:rsid w:val="0032295D"/>
    <w:rsid w:val="00323F5A"/>
    <w:rsid w:val="0032451D"/>
    <w:rsid w:val="003251F4"/>
    <w:rsid w:val="00325BBC"/>
    <w:rsid w:val="00326204"/>
    <w:rsid w:val="0032625B"/>
    <w:rsid w:val="00326E00"/>
    <w:rsid w:val="00327548"/>
    <w:rsid w:val="00330C18"/>
    <w:rsid w:val="00331A59"/>
    <w:rsid w:val="00332174"/>
    <w:rsid w:val="003322E1"/>
    <w:rsid w:val="0033274C"/>
    <w:rsid w:val="0033297B"/>
    <w:rsid w:val="00333173"/>
    <w:rsid w:val="0033392B"/>
    <w:rsid w:val="00334CEA"/>
    <w:rsid w:val="00335474"/>
    <w:rsid w:val="00335976"/>
    <w:rsid w:val="003365F7"/>
    <w:rsid w:val="00336A5E"/>
    <w:rsid w:val="003402B3"/>
    <w:rsid w:val="0034072C"/>
    <w:rsid w:val="003408CE"/>
    <w:rsid w:val="0034092C"/>
    <w:rsid w:val="00340A87"/>
    <w:rsid w:val="00340CB4"/>
    <w:rsid w:val="003417E3"/>
    <w:rsid w:val="00342A1E"/>
    <w:rsid w:val="00342EA1"/>
    <w:rsid w:val="003435C6"/>
    <w:rsid w:val="003443F4"/>
    <w:rsid w:val="00345697"/>
    <w:rsid w:val="00346F43"/>
    <w:rsid w:val="00346FC6"/>
    <w:rsid w:val="00347557"/>
    <w:rsid w:val="00347A73"/>
    <w:rsid w:val="00351700"/>
    <w:rsid w:val="0035177C"/>
    <w:rsid w:val="00352B12"/>
    <w:rsid w:val="00352B9D"/>
    <w:rsid w:val="003535CE"/>
    <w:rsid w:val="00354798"/>
    <w:rsid w:val="00354ED6"/>
    <w:rsid w:val="0035533B"/>
    <w:rsid w:val="00355CF7"/>
    <w:rsid w:val="0035712C"/>
    <w:rsid w:val="00357182"/>
    <w:rsid w:val="00357AE1"/>
    <w:rsid w:val="003600A6"/>
    <w:rsid w:val="00360A0E"/>
    <w:rsid w:val="00361C6A"/>
    <w:rsid w:val="00361E15"/>
    <w:rsid w:val="00362F70"/>
    <w:rsid w:val="00363C9A"/>
    <w:rsid w:val="00364B50"/>
    <w:rsid w:val="00365A01"/>
    <w:rsid w:val="00366ADD"/>
    <w:rsid w:val="0036717A"/>
    <w:rsid w:val="00370F46"/>
    <w:rsid w:val="00371D1B"/>
    <w:rsid w:val="00373CF0"/>
    <w:rsid w:val="00373DF0"/>
    <w:rsid w:val="00375988"/>
    <w:rsid w:val="00375BC7"/>
    <w:rsid w:val="00376B15"/>
    <w:rsid w:val="0037757E"/>
    <w:rsid w:val="0037760F"/>
    <w:rsid w:val="00377959"/>
    <w:rsid w:val="00377F4C"/>
    <w:rsid w:val="00380768"/>
    <w:rsid w:val="00380CE2"/>
    <w:rsid w:val="00380EAB"/>
    <w:rsid w:val="00380FCC"/>
    <w:rsid w:val="003831E0"/>
    <w:rsid w:val="003838F8"/>
    <w:rsid w:val="00383C43"/>
    <w:rsid w:val="0038462C"/>
    <w:rsid w:val="003850C9"/>
    <w:rsid w:val="003852D8"/>
    <w:rsid w:val="0038549C"/>
    <w:rsid w:val="003864C8"/>
    <w:rsid w:val="003870C1"/>
    <w:rsid w:val="003871BA"/>
    <w:rsid w:val="00391353"/>
    <w:rsid w:val="00391979"/>
    <w:rsid w:val="00391C1E"/>
    <w:rsid w:val="00391C73"/>
    <w:rsid w:val="00394647"/>
    <w:rsid w:val="00395F6F"/>
    <w:rsid w:val="00396068"/>
    <w:rsid w:val="00396D70"/>
    <w:rsid w:val="00397D73"/>
    <w:rsid w:val="003A0AAC"/>
    <w:rsid w:val="003A5DDC"/>
    <w:rsid w:val="003A6F29"/>
    <w:rsid w:val="003B1F7F"/>
    <w:rsid w:val="003B34A7"/>
    <w:rsid w:val="003B4639"/>
    <w:rsid w:val="003B4A6A"/>
    <w:rsid w:val="003B4A77"/>
    <w:rsid w:val="003B521D"/>
    <w:rsid w:val="003B577C"/>
    <w:rsid w:val="003B6039"/>
    <w:rsid w:val="003B6984"/>
    <w:rsid w:val="003B6A89"/>
    <w:rsid w:val="003B6D6B"/>
    <w:rsid w:val="003B74B1"/>
    <w:rsid w:val="003B7CF7"/>
    <w:rsid w:val="003C0599"/>
    <w:rsid w:val="003C05D3"/>
    <w:rsid w:val="003C09A6"/>
    <w:rsid w:val="003C1157"/>
    <w:rsid w:val="003C197A"/>
    <w:rsid w:val="003C2029"/>
    <w:rsid w:val="003C237E"/>
    <w:rsid w:val="003C2CC9"/>
    <w:rsid w:val="003C3226"/>
    <w:rsid w:val="003C371D"/>
    <w:rsid w:val="003C37E4"/>
    <w:rsid w:val="003C501B"/>
    <w:rsid w:val="003C51D9"/>
    <w:rsid w:val="003C57D7"/>
    <w:rsid w:val="003C5C67"/>
    <w:rsid w:val="003C625D"/>
    <w:rsid w:val="003C6FC8"/>
    <w:rsid w:val="003C7758"/>
    <w:rsid w:val="003C7A6B"/>
    <w:rsid w:val="003D0472"/>
    <w:rsid w:val="003D1009"/>
    <w:rsid w:val="003D1375"/>
    <w:rsid w:val="003D1753"/>
    <w:rsid w:val="003D211C"/>
    <w:rsid w:val="003D31E9"/>
    <w:rsid w:val="003D46B2"/>
    <w:rsid w:val="003D4E2B"/>
    <w:rsid w:val="003D598D"/>
    <w:rsid w:val="003D6083"/>
    <w:rsid w:val="003D6557"/>
    <w:rsid w:val="003D739C"/>
    <w:rsid w:val="003E0A69"/>
    <w:rsid w:val="003E2EA9"/>
    <w:rsid w:val="003E471F"/>
    <w:rsid w:val="003E4952"/>
    <w:rsid w:val="003E5DB4"/>
    <w:rsid w:val="003E627F"/>
    <w:rsid w:val="003E646D"/>
    <w:rsid w:val="003E6485"/>
    <w:rsid w:val="003E6997"/>
    <w:rsid w:val="003F03A4"/>
    <w:rsid w:val="003F0927"/>
    <w:rsid w:val="003F1809"/>
    <w:rsid w:val="003F2473"/>
    <w:rsid w:val="003F2CBE"/>
    <w:rsid w:val="003F32B8"/>
    <w:rsid w:val="003F370D"/>
    <w:rsid w:val="003F3E6C"/>
    <w:rsid w:val="003F6120"/>
    <w:rsid w:val="003F697F"/>
    <w:rsid w:val="003F6A02"/>
    <w:rsid w:val="003F7867"/>
    <w:rsid w:val="003F7C79"/>
    <w:rsid w:val="003F7CBB"/>
    <w:rsid w:val="0040130B"/>
    <w:rsid w:val="00401454"/>
    <w:rsid w:val="00401B40"/>
    <w:rsid w:val="004028E0"/>
    <w:rsid w:val="00403E88"/>
    <w:rsid w:val="00404ACD"/>
    <w:rsid w:val="00404BF8"/>
    <w:rsid w:val="004052DD"/>
    <w:rsid w:val="00405632"/>
    <w:rsid w:val="004056E0"/>
    <w:rsid w:val="004056E5"/>
    <w:rsid w:val="0040688E"/>
    <w:rsid w:val="00406A52"/>
    <w:rsid w:val="00411E6C"/>
    <w:rsid w:val="004130A6"/>
    <w:rsid w:val="00413CAE"/>
    <w:rsid w:val="004147F2"/>
    <w:rsid w:val="00414913"/>
    <w:rsid w:val="00415577"/>
    <w:rsid w:val="0041580F"/>
    <w:rsid w:val="00415AA9"/>
    <w:rsid w:val="004161D9"/>
    <w:rsid w:val="004164CF"/>
    <w:rsid w:val="004167FB"/>
    <w:rsid w:val="0041707F"/>
    <w:rsid w:val="0041761B"/>
    <w:rsid w:val="00420D44"/>
    <w:rsid w:val="00421174"/>
    <w:rsid w:val="00421590"/>
    <w:rsid w:val="00422446"/>
    <w:rsid w:val="00422792"/>
    <w:rsid w:val="00422C9A"/>
    <w:rsid w:val="00422FDB"/>
    <w:rsid w:val="00423ECE"/>
    <w:rsid w:val="00423F81"/>
    <w:rsid w:val="004246F0"/>
    <w:rsid w:val="00425056"/>
    <w:rsid w:val="00426652"/>
    <w:rsid w:val="00426CCB"/>
    <w:rsid w:val="00430CC2"/>
    <w:rsid w:val="00431933"/>
    <w:rsid w:val="00431A59"/>
    <w:rsid w:val="00431B00"/>
    <w:rsid w:val="00431C3B"/>
    <w:rsid w:val="004326EB"/>
    <w:rsid w:val="004343BD"/>
    <w:rsid w:val="0043448A"/>
    <w:rsid w:val="00435E29"/>
    <w:rsid w:val="00437524"/>
    <w:rsid w:val="00437FA3"/>
    <w:rsid w:val="00440622"/>
    <w:rsid w:val="00440776"/>
    <w:rsid w:val="004407E9"/>
    <w:rsid w:val="00440F20"/>
    <w:rsid w:val="00441C8F"/>
    <w:rsid w:val="00442F78"/>
    <w:rsid w:val="0044390D"/>
    <w:rsid w:val="0044396D"/>
    <w:rsid w:val="004441C0"/>
    <w:rsid w:val="00444758"/>
    <w:rsid w:val="004459C4"/>
    <w:rsid w:val="00445E2C"/>
    <w:rsid w:val="004466E5"/>
    <w:rsid w:val="00446A77"/>
    <w:rsid w:val="0044758D"/>
    <w:rsid w:val="004478C4"/>
    <w:rsid w:val="00447EB1"/>
    <w:rsid w:val="0045062E"/>
    <w:rsid w:val="00451952"/>
    <w:rsid w:val="004531E9"/>
    <w:rsid w:val="004538BF"/>
    <w:rsid w:val="00453D91"/>
    <w:rsid w:val="004542DE"/>
    <w:rsid w:val="00454ED2"/>
    <w:rsid w:val="00454F8E"/>
    <w:rsid w:val="00455EA7"/>
    <w:rsid w:val="00456112"/>
    <w:rsid w:val="004563EE"/>
    <w:rsid w:val="0045720A"/>
    <w:rsid w:val="004572E7"/>
    <w:rsid w:val="00457451"/>
    <w:rsid w:val="0045772B"/>
    <w:rsid w:val="0046041B"/>
    <w:rsid w:val="00460BC1"/>
    <w:rsid w:val="00461D17"/>
    <w:rsid w:val="00461D73"/>
    <w:rsid w:val="00462221"/>
    <w:rsid w:val="00462866"/>
    <w:rsid w:val="004631DB"/>
    <w:rsid w:val="00464F42"/>
    <w:rsid w:val="004659DB"/>
    <w:rsid w:val="004660CA"/>
    <w:rsid w:val="00467CB1"/>
    <w:rsid w:val="00470C0C"/>
    <w:rsid w:val="00472150"/>
    <w:rsid w:val="00472410"/>
    <w:rsid w:val="004728D8"/>
    <w:rsid w:val="00472C7B"/>
    <w:rsid w:val="00473916"/>
    <w:rsid w:val="00474638"/>
    <w:rsid w:val="00474D25"/>
    <w:rsid w:val="00474FCC"/>
    <w:rsid w:val="004753A6"/>
    <w:rsid w:val="00475736"/>
    <w:rsid w:val="00475DE7"/>
    <w:rsid w:val="00475EB6"/>
    <w:rsid w:val="00476256"/>
    <w:rsid w:val="004768D2"/>
    <w:rsid w:val="0047750C"/>
    <w:rsid w:val="00477614"/>
    <w:rsid w:val="00477F54"/>
    <w:rsid w:val="004801EC"/>
    <w:rsid w:val="00481B73"/>
    <w:rsid w:val="00483B29"/>
    <w:rsid w:val="00483F19"/>
    <w:rsid w:val="004847A8"/>
    <w:rsid w:val="00484B50"/>
    <w:rsid w:val="004850AA"/>
    <w:rsid w:val="00485AD4"/>
    <w:rsid w:val="0048620A"/>
    <w:rsid w:val="004863DB"/>
    <w:rsid w:val="00486DA1"/>
    <w:rsid w:val="00487147"/>
    <w:rsid w:val="00487BB7"/>
    <w:rsid w:val="00490D86"/>
    <w:rsid w:val="00491263"/>
    <w:rsid w:val="004937DF"/>
    <w:rsid w:val="004939DC"/>
    <w:rsid w:val="00495859"/>
    <w:rsid w:val="00496C31"/>
    <w:rsid w:val="0049755F"/>
    <w:rsid w:val="004A1E09"/>
    <w:rsid w:val="004A23AC"/>
    <w:rsid w:val="004A47C9"/>
    <w:rsid w:val="004A4A62"/>
    <w:rsid w:val="004A55CF"/>
    <w:rsid w:val="004A5915"/>
    <w:rsid w:val="004A5EC6"/>
    <w:rsid w:val="004A6678"/>
    <w:rsid w:val="004A6F81"/>
    <w:rsid w:val="004A6FBD"/>
    <w:rsid w:val="004A746D"/>
    <w:rsid w:val="004A7600"/>
    <w:rsid w:val="004A7934"/>
    <w:rsid w:val="004A7A0B"/>
    <w:rsid w:val="004A7D11"/>
    <w:rsid w:val="004B0387"/>
    <w:rsid w:val="004B1769"/>
    <w:rsid w:val="004B29BC"/>
    <w:rsid w:val="004B3701"/>
    <w:rsid w:val="004B3ABD"/>
    <w:rsid w:val="004B3B57"/>
    <w:rsid w:val="004B43CF"/>
    <w:rsid w:val="004B521E"/>
    <w:rsid w:val="004B5BA6"/>
    <w:rsid w:val="004B6B0F"/>
    <w:rsid w:val="004B7397"/>
    <w:rsid w:val="004C0004"/>
    <w:rsid w:val="004C0580"/>
    <w:rsid w:val="004C0AD5"/>
    <w:rsid w:val="004C13FD"/>
    <w:rsid w:val="004C15F6"/>
    <w:rsid w:val="004C19B5"/>
    <w:rsid w:val="004C22B8"/>
    <w:rsid w:val="004C2341"/>
    <w:rsid w:val="004C2AF3"/>
    <w:rsid w:val="004C375D"/>
    <w:rsid w:val="004C406E"/>
    <w:rsid w:val="004C473A"/>
    <w:rsid w:val="004C49E2"/>
    <w:rsid w:val="004C58DA"/>
    <w:rsid w:val="004C59FA"/>
    <w:rsid w:val="004C5FDD"/>
    <w:rsid w:val="004C6459"/>
    <w:rsid w:val="004C73F4"/>
    <w:rsid w:val="004D19E6"/>
    <w:rsid w:val="004D20E1"/>
    <w:rsid w:val="004D21D3"/>
    <w:rsid w:val="004D2740"/>
    <w:rsid w:val="004D2884"/>
    <w:rsid w:val="004D35C7"/>
    <w:rsid w:val="004D49FB"/>
    <w:rsid w:val="004D53AB"/>
    <w:rsid w:val="004D6591"/>
    <w:rsid w:val="004D712A"/>
    <w:rsid w:val="004D729C"/>
    <w:rsid w:val="004D7AB1"/>
    <w:rsid w:val="004E05C9"/>
    <w:rsid w:val="004E0FA1"/>
    <w:rsid w:val="004E14D5"/>
    <w:rsid w:val="004E17C5"/>
    <w:rsid w:val="004E1BC6"/>
    <w:rsid w:val="004E1D02"/>
    <w:rsid w:val="004E1D05"/>
    <w:rsid w:val="004E1D5D"/>
    <w:rsid w:val="004E2033"/>
    <w:rsid w:val="004E28D9"/>
    <w:rsid w:val="004E36B4"/>
    <w:rsid w:val="004E464D"/>
    <w:rsid w:val="004E48D6"/>
    <w:rsid w:val="004E4D6C"/>
    <w:rsid w:val="004E4E19"/>
    <w:rsid w:val="004E66E2"/>
    <w:rsid w:val="004E71C4"/>
    <w:rsid w:val="004E7430"/>
    <w:rsid w:val="004F051A"/>
    <w:rsid w:val="004F06F3"/>
    <w:rsid w:val="004F08E8"/>
    <w:rsid w:val="004F15CE"/>
    <w:rsid w:val="004F166D"/>
    <w:rsid w:val="004F1CF0"/>
    <w:rsid w:val="004F2088"/>
    <w:rsid w:val="004F2C46"/>
    <w:rsid w:val="004F2D9B"/>
    <w:rsid w:val="004F367B"/>
    <w:rsid w:val="004F3A39"/>
    <w:rsid w:val="004F3CDD"/>
    <w:rsid w:val="005004E7"/>
    <w:rsid w:val="005005CD"/>
    <w:rsid w:val="005017F6"/>
    <w:rsid w:val="00501A43"/>
    <w:rsid w:val="00501AD2"/>
    <w:rsid w:val="00502800"/>
    <w:rsid w:val="00502D87"/>
    <w:rsid w:val="00502E03"/>
    <w:rsid w:val="00504963"/>
    <w:rsid w:val="00504ACB"/>
    <w:rsid w:val="005050A4"/>
    <w:rsid w:val="00506A46"/>
    <w:rsid w:val="0050768C"/>
    <w:rsid w:val="0050772B"/>
    <w:rsid w:val="005077E8"/>
    <w:rsid w:val="00511013"/>
    <w:rsid w:val="0051102B"/>
    <w:rsid w:val="005110A4"/>
    <w:rsid w:val="00511172"/>
    <w:rsid w:val="00511414"/>
    <w:rsid w:val="00511465"/>
    <w:rsid w:val="00512680"/>
    <w:rsid w:val="00513732"/>
    <w:rsid w:val="005138A9"/>
    <w:rsid w:val="00513F51"/>
    <w:rsid w:val="00514448"/>
    <w:rsid w:val="005146D1"/>
    <w:rsid w:val="00514B54"/>
    <w:rsid w:val="00515B51"/>
    <w:rsid w:val="005162BD"/>
    <w:rsid w:val="00516A91"/>
    <w:rsid w:val="00516FED"/>
    <w:rsid w:val="005201F5"/>
    <w:rsid w:val="00521052"/>
    <w:rsid w:val="005225F8"/>
    <w:rsid w:val="00522A3B"/>
    <w:rsid w:val="005244A8"/>
    <w:rsid w:val="00524F9C"/>
    <w:rsid w:val="005257FD"/>
    <w:rsid w:val="00525968"/>
    <w:rsid w:val="00526811"/>
    <w:rsid w:val="00526FF0"/>
    <w:rsid w:val="0052729A"/>
    <w:rsid w:val="00527CCF"/>
    <w:rsid w:val="00530085"/>
    <w:rsid w:val="00530227"/>
    <w:rsid w:val="005309C7"/>
    <w:rsid w:val="00530AB7"/>
    <w:rsid w:val="00532501"/>
    <w:rsid w:val="0053284D"/>
    <w:rsid w:val="0053310B"/>
    <w:rsid w:val="00534E4B"/>
    <w:rsid w:val="00535628"/>
    <w:rsid w:val="005365BD"/>
    <w:rsid w:val="0053713E"/>
    <w:rsid w:val="00540670"/>
    <w:rsid w:val="0054081B"/>
    <w:rsid w:val="005417A4"/>
    <w:rsid w:val="005418E3"/>
    <w:rsid w:val="00541A58"/>
    <w:rsid w:val="005422FB"/>
    <w:rsid w:val="005433B2"/>
    <w:rsid w:val="00543979"/>
    <w:rsid w:val="00544E7D"/>
    <w:rsid w:val="00545917"/>
    <w:rsid w:val="005459DF"/>
    <w:rsid w:val="00545AC2"/>
    <w:rsid w:val="00545EA0"/>
    <w:rsid w:val="005464FA"/>
    <w:rsid w:val="00546B94"/>
    <w:rsid w:val="00547FA8"/>
    <w:rsid w:val="005500CF"/>
    <w:rsid w:val="00550944"/>
    <w:rsid w:val="0055170C"/>
    <w:rsid w:val="00551ED5"/>
    <w:rsid w:val="00553F06"/>
    <w:rsid w:val="00554762"/>
    <w:rsid w:val="00554BF6"/>
    <w:rsid w:val="00554EE0"/>
    <w:rsid w:val="00556829"/>
    <w:rsid w:val="00557296"/>
    <w:rsid w:val="005572BF"/>
    <w:rsid w:val="00557F5C"/>
    <w:rsid w:val="005604EB"/>
    <w:rsid w:val="00560D18"/>
    <w:rsid w:val="005614D9"/>
    <w:rsid w:val="0056177C"/>
    <w:rsid w:val="00562546"/>
    <w:rsid w:val="00562679"/>
    <w:rsid w:val="005627F4"/>
    <w:rsid w:val="00562804"/>
    <w:rsid w:val="005634F5"/>
    <w:rsid w:val="00565513"/>
    <w:rsid w:val="00565D4A"/>
    <w:rsid w:val="0056622D"/>
    <w:rsid w:val="00566789"/>
    <w:rsid w:val="005667D3"/>
    <w:rsid w:val="00566D6C"/>
    <w:rsid w:val="005677C0"/>
    <w:rsid w:val="00567D8E"/>
    <w:rsid w:val="005705DB"/>
    <w:rsid w:val="005705F6"/>
    <w:rsid w:val="00570DBF"/>
    <w:rsid w:val="005710B3"/>
    <w:rsid w:val="00572467"/>
    <w:rsid w:val="00572DD9"/>
    <w:rsid w:val="005730FB"/>
    <w:rsid w:val="00573348"/>
    <w:rsid w:val="00573FAD"/>
    <w:rsid w:val="0057411E"/>
    <w:rsid w:val="005741E1"/>
    <w:rsid w:val="005752D7"/>
    <w:rsid w:val="00575A7F"/>
    <w:rsid w:val="00576290"/>
    <w:rsid w:val="00576704"/>
    <w:rsid w:val="00577EF9"/>
    <w:rsid w:val="00580394"/>
    <w:rsid w:val="00580732"/>
    <w:rsid w:val="0058099F"/>
    <w:rsid w:val="0058155E"/>
    <w:rsid w:val="00583560"/>
    <w:rsid w:val="00583A3F"/>
    <w:rsid w:val="00585B0F"/>
    <w:rsid w:val="0058607B"/>
    <w:rsid w:val="00586372"/>
    <w:rsid w:val="00586693"/>
    <w:rsid w:val="00586A47"/>
    <w:rsid w:val="00586AF7"/>
    <w:rsid w:val="00587988"/>
    <w:rsid w:val="00590061"/>
    <w:rsid w:val="00590453"/>
    <w:rsid w:val="00590677"/>
    <w:rsid w:val="00590F38"/>
    <w:rsid w:val="00590FF2"/>
    <w:rsid w:val="00591192"/>
    <w:rsid w:val="005917C6"/>
    <w:rsid w:val="0059231A"/>
    <w:rsid w:val="00592B6F"/>
    <w:rsid w:val="005938FC"/>
    <w:rsid w:val="0059436E"/>
    <w:rsid w:val="00594B67"/>
    <w:rsid w:val="00595588"/>
    <w:rsid w:val="00595D1E"/>
    <w:rsid w:val="00595F2E"/>
    <w:rsid w:val="00596477"/>
    <w:rsid w:val="005A0201"/>
    <w:rsid w:val="005A02CC"/>
    <w:rsid w:val="005A0F01"/>
    <w:rsid w:val="005A1803"/>
    <w:rsid w:val="005A3A4E"/>
    <w:rsid w:val="005A3A8B"/>
    <w:rsid w:val="005A469F"/>
    <w:rsid w:val="005A49E5"/>
    <w:rsid w:val="005A5684"/>
    <w:rsid w:val="005A60D9"/>
    <w:rsid w:val="005A7E19"/>
    <w:rsid w:val="005B0078"/>
    <w:rsid w:val="005B0136"/>
    <w:rsid w:val="005B28BF"/>
    <w:rsid w:val="005B31BC"/>
    <w:rsid w:val="005B35D5"/>
    <w:rsid w:val="005B4240"/>
    <w:rsid w:val="005B6364"/>
    <w:rsid w:val="005B6CCD"/>
    <w:rsid w:val="005C0BA7"/>
    <w:rsid w:val="005C111D"/>
    <w:rsid w:val="005C1601"/>
    <w:rsid w:val="005C2299"/>
    <w:rsid w:val="005C2582"/>
    <w:rsid w:val="005C2D9A"/>
    <w:rsid w:val="005C3D91"/>
    <w:rsid w:val="005C4D8C"/>
    <w:rsid w:val="005C4F08"/>
    <w:rsid w:val="005C5DA1"/>
    <w:rsid w:val="005C6173"/>
    <w:rsid w:val="005D0870"/>
    <w:rsid w:val="005D08A3"/>
    <w:rsid w:val="005D3044"/>
    <w:rsid w:val="005D3336"/>
    <w:rsid w:val="005D3428"/>
    <w:rsid w:val="005D3F1B"/>
    <w:rsid w:val="005D42DD"/>
    <w:rsid w:val="005D49C9"/>
    <w:rsid w:val="005D4B17"/>
    <w:rsid w:val="005D537B"/>
    <w:rsid w:val="005D5B51"/>
    <w:rsid w:val="005D62B9"/>
    <w:rsid w:val="005D69C8"/>
    <w:rsid w:val="005E0D59"/>
    <w:rsid w:val="005E1104"/>
    <w:rsid w:val="005E2324"/>
    <w:rsid w:val="005E325E"/>
    <w:rsid w:val="005E37E8"/>
    <w:rsid w:val="005E4C89"/>
    <w:rsid w:val="005E5257"/>
    <w:rsid w:val="005E526A"/>
    <w:rsid w:val="005E54F5"/>
    <w:rsid w:val="005E556B"/>
    <w:rsid w:val="005E5601"/>
    <w:rsid w:val="005E5A9E"/>
    <w:rsid w:val="005E5ACE"/>
    <w:rsid w:val="005E67B7"/>
    <w:rsid w:val="005E7CD7"/>
    <w:rsid w:val="005E7EFE"/>
    <w:rsid w:val="005F0993"/>
    <w:rsid w:val="005F19F9"/>
    <w:rsid w:val="005F1B77"/>
    <w:rsid w:val="005F2096"/>
    <w:rsid w:val="005F2D14"/>
    <w:rsid w:val="005F3056"/>
    <w:rsid w:val="005F31F0"/>
    <w:rsid w:val="005F34C5"/>
    <w:rsid w:val="005F3BF5"/>
    <w:rsid w:val="005F48C8"/>
    <w:rsid w:val="005F49C9"/>
    <w:rsid w:val="005F4F7D"/>
    <w:rsid w:val="005F69A6"/>
    <w:rsid w:val="005F6AB6"/>
    <w:rsid w:val="005F7534"/>
    <w:rsid w:val="00601114"/>
    <w:rsid w:val="0060282B"/>
    <w:rsid w:val="00603E70"/>
    <w:rsid w:val="00604589"/>
    <w:rsid w:val="00604DB7"/>
    <w:rsid w:val="00604FDD"/>
    <w:rsid w:val="00605CA0"/>
    <w:rsid w:val="0060729D"/>
    <w:rsid w:val="00607E35"/>
    <w:rsid w:val="006105DD"/>
    <w:rsid w:val="006106E3"/>
    <w:rsid w:val="006107EC"/>
    <w:rsid w:val="0061080A"/>
    <w:rsid w:val="006112FC"/>
    <w:rsid w:val="00611F81"/>
    <w:rsid w:val="006139AE"/>
    <w:rsid w:val="00613C6F"/>
    <w:rsid w:val="006150BA"/>
    <w:rsid w:val="006157B5"/>
    <w:rsid w:val="00616466"/>
    <w:rsid w:val="0061663A"/>
    <w:rsid w:val="00616653"/>
    <w:rsid w:val="0061684C"/>
    <w:rsid w:val="006168C8"/>
    <w:rsid w:val="00617090"/>
    <w:rsid w:val="00617AEA"/>
    <w:rsid w:val="00620472"/>
    <w:rsid w:val="0062087A"/>
    <w:rsid w:val="00622C10"/>
    <w:rsid w:val="0062349F"/>
    <w:rsid w:val="00623A3E"/>
    <w:rsid w:val="00623D73"/>
    <w:rsid w:val="00624F97"/>
    <w:rsid w:val="00624FD1"/>
    <w:rsid w:val="0062558A"/>
    <w:rsid w:val="00625C8F"/>
    <w:rsid w:val="00625C9C"/>
    <w:rsid w:val="00626F1C"/>
    <w:rsid w:val="006272D9"/>
    <w:rsid w:val="006278D5"/>
    <w:rsid w:val="00630513"/>
    <w:rsid w:val="0063057B"/>
    <w:rsid w:val="00630C38"/>
    <w:rsid w:val="00631FD7"/>
    <w:rsid w:val="00632586"/>
    <w:rsid w:val="006325F0"/>
    <w:rsid w:val="0063465E"/>
    <w:rsid w:val="00634661"/>
    <w:rsid w:val="00635378"/>
    <w:rsid w:val="00635F30"/>
    <w:rsid w:val="00636133"/>
    <w:rsid w:val="0063658C"/>
    <w:rsid w:val="00637060"/>
    <w:rsid w:val="006372BC"/>
    <w:rsid w:val="00640C94"/>
    <w:rsid w:val="00641A91"/>
    <w:rsid w:val="006420F4"/>
    <w:rsid w:val="00642143"/>
    <w:rsid w:val="006424E5"/>
    <w:rsid w:val="00642960"/>
    <w:rsid w:val="00642B90"/>
    <w:rsid w:val="006437E4"/>
    <w:rsid w:val="00643D4D"/>
    <w:rsid w:val="00644DFB"/>
    <w:rsid w:val="006453D4"/>
    <w:rsid w:val="00645CA7"/>
    <w:rsid w:val="00645EF3"/>
    <w:rsid w:val="006462B3"/>
    <w:rsid w:val="00646DE9"/>
    <w:rsid w:val="00647B69"/>
    <w:rsid w:val="00647D92"/>
    <w:rsid w:val="006501A4"/>
    <w:rsid w:val="00650202"/>
    <w:rsid w:val="00650783"/>
    <w:rsid w:val="006508A2"/>
    <w:rsid w:val="00650DA7"/>
    <w:rsid w:val="00650F99"/>
    <w:rsid w:val="00652652"/>
    <w:rsid w:val="0065375D"/>
    <w:rsid w:val="00653BC9"/>
    <w:rsid w:val="00653C13"/>
    <w:rsid w:val="00653D12"/>
    <w:rsid w:val="00655242"/>
    <w:rsid w:val="00655577"/>
    <w:rsid w:val="0065598B"/>
    <w:rsid w:val="00655D1F"/>
    <w:rsid w:val="006576C6"/>
    <w:rsid w:val="006614ED"/>
    <w:rsid w:val="0066283C"/>
    <w:rsid w:val="00662B68"/>
    <w:rsid w:val="00662DA4"/>
    <w:rsid w:val="00662F2B"/>
    <w:rsid w:val="006630C9"/>
    <w:rsid w:val="0066385E"/>
    <w:rsid w:val="00663C1D"/>
    <w:rsid w:val="00665F0D"/>
    <w:rsid w:val="00666C1F"/>
    <w:rsid w:val="006713CC"/>
    <w:rsid w:val="00671B8D"/>
    <w:rsid w:val="00671DA2"/>
    <w:rsid w:val="00671E8D"/>
    <w:rsid w:val="00672378"/>
    <w:rsid w:val="00673921"/>
    <w:rsid w:val="00673D08"/>
    <w:rsid w:val="00673E98"/>
    <w:rsid w:val="006745C8"/>
    <w:rsid w:val="00674B6B"/>
    <w:rsid w:val="0067511B"/>
    <w:rsid w:val="006754E3"/>
    <w:rsid w:val="00675D6D"/>
    <w:rsid w:val="00676D4C"/>
    <w:rsid w:val="00677651"/>
    <w:rsid w:val="00677F31"/>
    <w:rsid w:val="0068038B"/>
    <w:rsid w:val="006806CD"/>
    <w:rsid w:val="00680D81"/>
    <w:rsid w:val="006814ED"/>
    <w:rsid w:val="00682AD4"/>
    <w:rsid w:val="00682B01"/>
    <w:rsid w:val="00682FA9"/>
    <w:rsid w:val="006842B5"/>
    <w:rsid w:val="0068457B"/>
    <w:rsid w:val="00686587"/>
    <w:rsid w:val="00686B2C"/>
    <w:rsid w:val="00686E42"/>
    <w:rsid w:val="0068745D"/>
    <w:rsid w:val="006906D5"/>
    <w:rsid w:val="00690E2E"/>
    <w:rsid w:val="00691155"/>
    <w:rsid w:val="006922F9"/>
    <w:rsid w:val="0069292A"/>
    <w:rsid w:val="00694536"/>
    <w:rsid w:val="00696D32"/>
    <w:rsid w:val="006975F5"/>
    <w:rsid w:val="00697D82"/>
    <w:rsid w:val="006A01E5"/>
    <w:rsid w:val="006A0965"/>
    <w:rsid w:val="006A0A54"/>
    <w:rsid w:val="006A1700"/>
    <w:rsid w:val="006A3083"/>
    <w:rsid w:val="006A38F9"/>
    <w:rsid w:val="006A397A"/>
    <w:rsid w:val="006A4588"/>
    <w:rsid w:val="006A4935"/>
    <w:rsid w:val="006A618B"/>
    <w:rsid w:val="006A64CD"/>
    <w:rsid w:val="006A669E"/>
    <w:rsid w:val="006A6D30"/>
    <w:rsid w:val="006B0DF3"/>
    <w:rsid w:val="006B192C"/>
    <w:rsid w:val="006B2843"/>
    <w:rsid w:val="006B2AC6"/>
    <w:rsid w:val="006B2D24"/>
    <w:rsid w:val="006B313A"/>
    <w:rsid w:val="006B4989"/>
    <w:rsid w:val="006B53FA"/>
    <w:rsid w:val="006B60C5"/>
    <w:rsid w:val="006B692A"/>
    <w:rsid w:val="006B6A66"/>
    <w:rsid w:val="006B6B4C"/>
    <w:rsid w:val="006B6C71"/>
    <w:rsid w:val="006B7A8B"/>
    <w:rsid w:val="006C0707"/>
    <w:rsid w:val="006C0EF5"/>
    <w:rsid w:val="006C1759"/>
    <w:rsid w:val="006C1BC4"/>
    <w:rsid w:val="006C1E93"/>
    <w:rsid w:val="006C1FC1"/>
    <w:rsid w:val="006C1FD4"/>
    <w:rsid w:val="006C21E0"/>
    <w:rsid w:val="006C27A0"/>
    <w:rsid w:val="006C2E67"/>
    <w:rsid w:val="006C3988"/>
    <w:rsid w:val="006C3B68"/>
    <w:rsid w:val="006C429C"/>
    <w:rsid w:val="006C4CB1"/>
    <w:rsid w:val="006C4DAC"/>
    <w:rsid w:val="006C5FBA"/>
    <w:rsid w:val="006C6988"/>
    <w:rsid w:val="006C70F1"/>
    <w:rsid w:val="006C7288"/>
    <w:rsid w:val="006C79F1"/>
    <w:rsid w:val="006C7E33"/>
    <w:rsid w:val="006D04AC"/>
    <w:rsid w:val="006D0682"/>
    <w:rsid w:val="006D16F9"/>
    <w:rsid w:val="006D1AB9"/>
    <w:rsid w:val="006D26E0"/>
    <w:rsid w:val="006D3439"/>
    <w:rsid w:val="006D39CB"/>
    <w:rsid w:val="006D5470"/>
    <w:rsid w:val="006D56A6"/>
    <w:rsid w:val="006D57F7"/>
    <w:rsid w:val="006D6D41"/>
    <w:rsid w:val="006D6EB5"/>
    <w:rsid w:val="006D6FFA"/>
    <w:rsid w:val="006D7383"/>
    <w:rsid w:val="006D7BF7"/>
    <w:rsid w:val="006E02BB"/>
    <w:rsid w:val="006E07E4"/>
    <w:rsid w:val="006E0932"/>
    <w:rsid w:val="006E0961"/>
    <w:rsid w:val="006E219B"/>
    <w:rsid w:val="006E21BB"/>
    <w:rsid w:val="006E3447"/>
    <w:rsid w:val="006E3FB8"/>
    <w:rsid w:val="006E422E"/>
    <w:rsid w:val="006E55E0"/>
    <w:rsid w:val="006E6C19"/>
    <w:rsid w:val="006E73AB"/>
    <w:rsid w:val="006E7605"/>
    <w:rsid w:val="006F0703"/>
    <w:rsid w:val="006F1FCB"/>
    <w:rsid w:val="006F3E29"/>
    <w:rsid w:val="006F3FE2"/>
    <w:rsid w:val="006F44FD"/>
    <w:rsid w:val="006F4C0B"/>
    <w:rsid w:val="006F4F53"/>
    <w:rsid w:val="006F6CF9"/>
    <w:rsid w:val="006F7697"/>
    <w:rsid w:val="006F7A74"/>
    <w:rsid w:val="006F7B22"/>
    <w:rsid w:val="006F7D44"/>
    <w:rsid w:val="00700FF9"/>
    <w:rsid w:val="00701000"/>
    <w:rsid w:val="00701A14"/>
    <w:rsid w:val="007021C1"/>
    <w:rsid w:val="007022E7"/>
    <w:rsid w:val="007039D9"/>
    <w:rsid w:val="00704990"/>
    <w:rsid w:val="00705E9D"/>
    <w:rsid w:val="007064B0"/>
    <w:rsid w:val="007075E9"/>
    <w:rsid w:val="00710BFF"/>
    <w:rsid w:val="0071117E"/>
    <w:rsid w:val="00711C8B"/>
    <w:rsid w:val="0071210F"/>
    <w:rsid w:val="00712712"/>
    <w:rsid w:val="00712D90"/>
    <w:rsid w:val="00713019"/>
    <w:rsid w:val="007136CF"/>
    <w:rsid w:val="00713C0A"/>
    <w:rsid w:val="00713F94"/>
    <w:rsid w:val="007145DB"/>
    <w:rsid w:val="00715B75"/>
    <w:rsid w:val="00716CBC"/>
    <w:rsid w:val="007179A5"/>
    <w:rsid w:val="00717A2A"/>
    <w:rsid w:val="0072116D"/>
    <w:rsid w:val="00722072"/>
    <w:rsid w:val="00722B07"/>
    <w:rsid w:val="007251C6"/>
    <w:rsid w:val="00725D93"/>
    <w:rsid w:val="0072796F"/>
    <w:rsid w:val="00727E5F"/>
    <w:rsid w:val="00730F27"/>
    <w:rsid w:val="00731103"/>
    <w:rsid w:val="0073278C"/>
    <w:rsid w:val="007327B6"/>
    <w:rsid w:val="00732C67"/>
    <w:rsid w:val="0073311B"/>
    <w:rsid w:val="00733499"/>
    <w:rsid w:val="007346A2"/>
    <w:rsid w:val="00736266"/>
    <w:rsid w:val="00736745"/>
    <w:rsid w:val="007369BC"/>
    <w:rsid w:val="0073711F"/>
    <w:rsid w:val="007418B1"/>
    <w:rsid w:val="007419AA"/>
    <w:rsid w:val="00741F33"/>
    <w:rsid w:val="00742578"/>
    <w:rsid w:val="0074272B"/>
    <w:rsid w:val="00742B5B"/>
    <w:rsid w:val="007431CD"/>
    <w:rsid w:val="00743AEB"/>
    <w:rsid w:val="00743FFD"/>
    <w:rsid w:val="0074510B"/>
    <w:rsid w:val="00746F0C"/>
    <w:rsid w:val="00747DF3"/>
    <w:rsid w:val="00751FAF"/>
    <w:rsid w:val="007524A3"/>
    <w:rsid w:val="0075436D"/>
    <w:rsid w:val="00754CB0"/>
    <w:rsid w:val="00754FD9"/>
    <w:rsid w:val="007550C9"/>
    <w:rsid w:val="00755AAA"/>
    <w:rsid w:val="00756C56"/>
    <w:rsid w:val="007578DD"/>
    <w:rsid w:val="00757C04"/>
    <w:rsid w:val="00757E07"/>
    <w:rsid w:val="0076060C"/>
    <w:rsid w:val="007609C1"/>
    <w:rsid w:val="00760D0D"/>
    <w:rsid w:val="00760D8B"/>
    <w:rsid w:val="0076113B"/>
    <w:rsid w:val="00761EE6"/>
    <w:rsid w:val="007628FB"/>
    <w:rsid w:val="00762CFF"/>
    <w:rsid w:val="00762E80"/>
    <w:rsid w:val="00763E4A"/>
    <w:rsid w:val="00764A3D"/>
    <w:rsid w:val="00764A74"/>
    <w:rsid w:val="007654EC"/>
    <w:rsid w:val="00765A9D"/>
    <w:rsid w:val="0076687C"/>
    <w:rsid w:val="007674F2"/>
    <w:rsid w:val="0076777E"/>
    <w:rsid w:val="00767AA1"/>
    <w:rsid w:val="00767DFE"/>
    <w:rsid w:val="00770749"/>
    <w:rsid w:val="007712A9"/>
    <w:rsid w:val="00771447"/>
    <w:rsid w:val="00771466"/>
    <w:rsid w:val="00771F78"/>
    <w:rsid w:val="007726FC"/>
    <w:rsid w:val="00772D22"/>
    <w:rsid w:val="00773105"/>
    <w:rsid w:val="00774025"/>
    <w:rsid w:val="00774E4E"/>
    <w:rsid w:val="00775020"/>
    <w:rsid w:val="0077517C"/>
    <w:rsid w:val="0077531B"/>
    <w:rsid w:val="0077541A"/>
    <w:rsid w:val="00776BD7"/>
    <w:rsid w:val="00776E57"/>
    <w:rsid w:val="00777511"/>
    <w:rsid w:val="007804CA"/>
    <w:rsid w:val="00782415"/>
    <w:rsid w:val="0078254F"/>
    <w:rsid w:val="00782953"/>
    <w:rsid w:val="00782E83"/>
    <w:rsid w:val="00782F3C"/>
    <w:rsid w:val="007832CD"/>
    <w:rsid w:val="00783598"/>
    <w:rsid w:val="00783A73"/>
    <w:rsid w:val="00783C2A"/>
    <w:rsid w:val="0078492F"/>
    <w:rsid w:val="0078544D"/>
    <w:rsid w:val="00785801"/>
    <w:rsid w:val="00786A09"/>
    <w:rsid w:val="00786EF1"/>
    <w:rsid w:val="00787E06"/>
    <w:rsid w:val="007902A4"/>
    <w:rsid w:val="00790497"/>
    <w:rsid w:val="0079088C"/>
    <w:rsid w:val="007914EC"/>
    <w:rsid w:val="007929E5"/>
    <w:rsid w:val="00792F02"/>
    <w:rsid w:val="0079310B"/>
    <w:rsid w:val="0079347C"/>
    <w:rsid w:val="00793922"/>
    <w:rsid w:val="00793957"/>
    <w:rsid w:val="00793BCE"/>
    <w:rsid w:val="00793C0C"/>
    <w:rsid w:val="0079431D"/>
    <w:rsid w:val="00794563"/>
    <w:rsid w:val="00794631"/>
    <w:rsid w:val="007956FB"/>
    <w:rsid w:val="007964AF"/>
    <w:rsid w:val="00796BBF"/>
    <w:rsid w:val="00796FB9"/>
    <w:rsid w:val="007977CA"/>
    <w:rsid w:val="00797804"/>
    <w:rsid w:val="00797BB4"/>
    <w:rsid w:val="007A0154"/>
    <w:rsid w:val="007A0A86"/>
    <w:rsid w:val="007A0B5F"/>
    <w:rsid w:val="007A0D3B"/>
    <w:rsid w:val="007A0D4F"/>
    <w:rsid w:val="007A119F"/>
    <w:rsid w:val="007A13A5"/>
    <w:rsid w:val="007A2CE8"/>
    <w:rsid w:val="007A2E51"/>
    <w:rsid w:val="007A2EDB"/>
    <w:rsid w:val="007A3DF5"/>
    <w:rsid w:val="007A44A9"/>
    <w:rsid w:val="007A4FE3"/>
    <w:rsid w:val="007A5283"/>
    <w:rsid w:val="007A52EE"/>
    <w:rsid w:val="007A63E3"/>
    <w:rsid w:val="007A6E3C"/>
    <w:rsid w:val="007A7305"/>
    <w:rsid w:val="007A7719"/>
    <w:rsid w:val="007B107F"/>
    <w:rsid w:val="007B13B8"/>
    <w:rsid w:val="007B1CAB"/>
    <w:rsid w:val="007B1F85"/>
    <w:rsid w:val="007B2221"/>
    <w:rsid w:val="007B2540"/>
    <w:rsid w:val="007B3255"/>
    <w:rsid w:val="007B46A1"/>
    <w:rsid w:val="007B497C"/>
    <w:rsid w:val="007B5B3E"/>
    <w:rsid w:val="007B76A8"/>
    <w:rsid w:val="007B77CB"/>
    <w:rsid w:val="007C0428"/>
    <w:rsid w:val="007C05F7"/>
    <w:rsid w:val="007C13DE"/>
    <w:rsid w:val="007C13E8"/>
    <w:rsid w:val="007C1506"/>
    <w:rsid w:val="007C16EC"/>
    <w:rsid w:val="007C1EA8"/>
    <w:rsid w:val="007C2A26"/>
    <w:rsid w:val="007C36F1"/>
    <w:rsid w:val="007C4CD9"/>
    <w:rsid w:val="007C4FD4"/>
    <w:rsid w:val="007C69EF"/>
    <w:rsid w:val="007D0365"/>
    <w:rsid w:val="007D0B4D"/>
    <w:rsid w:val="007D0E09"/>
    <w:rsid w:val="007D0E42"/>
    <w:rsid w:val="007D0F37"/>
    <w:rsid w:val="007D0FC8"/>
    <w:rsid w:val="007D148E"/>
    <w:rsid w:val="007D1522"/>
    <w:rsid w:val="007D173D"/>
    <w:rsid w:val="007D3500"/>
    <w:rsid w:val="007D3ED3"/>
    <w:rsid w:val="007D47A7"/>
    <w:rsid w:val="007D5588"/>
    <w:rsid w:val="007D56B2"/>
    <w:rsid w:val="007D5DF3"/>
    <w:rsid w:val="007D6331"/>
    <w:rsid w:val="007D7416"/>
    <w:rsid w:val="007D7F26"/>
    <w:rsid w:val="007E0D5E"/>
    <w:rsid w:val="007E1860"/>
    <w:rsid w:val="007E1BDE"/>
    <w:rsid w:val="007E3108"/>
    <w:rsid w:val="007E36CF"/>
    <w:rsid w:val="007E379B"/>
    <w:rsid w:val="007E4720"/>
    <w:rsid w:val="007E488D"/>
    <w:rsid w:val="007E6AA8"/>
    <w:rsid w:val="007E72B0"/>
    <w:rsid w:val="007E7F3B"/>
    <w:rsid w:val="007F048D"/>
    <w:rsid w:val="007F067D"/>
    <w:rsid w:val="007F0F69"/>
    <w:rsid w:val="007F10F1"/>
    <w:rsid w:val="007F177F"/>
    <w:rsid w:val="007F24B0"/>
    <w:rsid w:val="007F3DC7"/>
    <w:rsid w:val="007F401E"/>
    <w:rsid w:val="007F527D"/>
    <w:rsid w:val="007F5B71"/>
    <w:rsid w:val="007F6534"/>
    <w:rsid w:val="007F6E40"/>
    <w:rsid w:val="00800F82"/>
    <w:rsid w:val="00802811"/>
    <w:rsid w:val="0080318C"/>
    <w:rsid w:val="0080400C"/>
    <w:rsid w:val="00804E18"/>
    <w:rsid w:val="008053FC"/>
    <w:rsid w:val="00806582"/>
    <w:rsid w:val="00806C5A"/>
    <w:rsid w:val="00807A39"/>
    <w:rsid w:val="00807DEE"/>
    <w:rsid w:val="00807EF5"/>
    <w:rsid w:val="00810039"/>
    <w:rsid w:val="00810A5B"/>
    <w:rsid w:val="00810B94"/>
    <w:rsid w:val="00811620"/>
    <w:rsid w:val="00811795"/>
    <w:rsid w:val="00811C94"/>
    <w:rsid w:val="00812B15"/>
    <w:rsid w:val="00812DA2"/>
    <w:rsid w:val="00813978"/>
    <w:rsid w:val="00813A60"/>
    <w:rsid w:val="00814130"/>
    <w:rsid w:val="008147EE"/>
    <w:rsid w:val="00814D8B"/>
    <w:rsid w:val="00816FF4"/>
    <w:rsid w:val="0082024F"/>
    <w:rsid w:val="00820485"/>
    <w:rsid w:val="00820ACA"/>
    <w:rsid w:val="00821BB2"/>
    <w:rsid w:val="00822433"/>
    <w:rsid w:val="00822876"/>
    <w:rsid w:val="008238FE"/>
    <w:rsid w:val="008239D9"/>
    <w:rsid w:val="00824341"/>
    <w:rsid w:val="008263E0"/>
    <w:rsid w:val="00826CDD"/>
    <w:rsid w:val="00827E83"/>
    <w:rsid w:val="00830980"/>
    <w:rsid w:val="0083108A"/>
    <w:rsid w:val="00832968"/>
    <w:rsid w:val="008336D8"/>
    <w:rsid w:val="008343F2"/>
    <w:rsid w:val="00834EB1"/>
    <w:rsid w:val="008357E2"/>
    <w:rsid w:val="00840E08"/>
    <w:rsid w:val="0084140A"/>
    <w:rsid w:val="00841E17"/>
    <w:rsid w:val="00841E7C"/>
    <w:rsid w:val="0084276A"/>
    <w:rsid w:val="0084276C"/>
    <w:rsid w:val="00842C2E"/>
    <w:rsid w:val="0084393E"/>
    <w:rsid w:val="008441B5"/>
    <w:rsid w:val="008443B8"/>
    <w:rsid w:val="00844907"/>
    <w:rsid w:val="00844CE6"/>
    <w:rsid w:val="00845CBC"/>
    <w:rsid w:val="00845E35"/>
    <w:rsid w:val="008470B3"/>
    <w:rsid w:val="00847DD9"/>
    <w:rsid w:val="008527C3"/>
    <w:rsid w:val="00853837"/>
    <w:rsid w:val="00854283"/>
    <w:rsid w:val="008544C0"/>
    <w:rsid w:val="00854E59"/>
    <w:rsid w:val="00854E6F"/>
    <w:rsid w:val="00855B3F"/>
    <w:rsid w:val="00855DBB"/>
    <w:rsid w:val="00855E85"/>
    <w:rsid w:val="00856000"/>
    <w:rsid w:val="008569C9"/>
    <w:rsid w:val="00856A91"/>
    <w:rsid w:val="00857CDA"/>
    <w:rsid w:val="00860385"/>
    <w:rsid w:val="00861083"/>
    <w:rsid w:val="008610DB"/>
    <w:rsid w:val="00861114"/>
    <w:rsid w:val="008617BB"/>
    <w:rsid w:val="00861E4D"/>
    <w:rsid w:val="008629A4"/>
    <w:rsid w:val="00862C99"/>
    <w:rsid w:val="00865480"/>
    <w:rsid w:val="008654E5"/>
    <w:rsid w:val="008679C6"/>
    <w:rsid w:val="00867BB1"/>
    <w:rsid w:val="00870454"/>
    <w:rsid w:val="0087135E"/>
    <w:rsid w:val="00872AC3"/>
    <w:rsid w:val="00872E44"/>
    <w:rsid w:val="00873522"/>
    <w:rsid w:val="008739A0"/>
    <w:rsid w:val="00873FE9"/>
    <w:rsid w:val="008745A2"/>
    <w:rsid w:val="008745E8"/>
    <w:rsid w:val="008751F5"/>
    <w:rsid w:val="0087542D"/>
    <w:rsid w:val="00875FFE"/>
    <w:rsid w:val="0087619D"/>
    <w:rsid w:val="00876423"/>
    <w:rsid w:val="0087728A"/>
    <w:rsid w:val="0087789E"/>
    <w:rsid w:val="00877B2C"/>
    <w:rsid w:val="00880176"/>
    <w:rsid w:val="00881805"/>
    <w:rsid w:val="0088199E"/>
    <w:rsid w:val="00881B0F"/>
    <w:rsid w:val="00882D12"/>
    <w:rsid w:val="00883448"/>
    <w:rsid w:val="008862EF"/>
    <w:rsid w:val="008865D1"/>
    <w:rsid w:val="008872C6"/>
    <w:rsid w:val="0088745F"/>
    <w:rsid w:val="00887C1A"/>
    <w:rsid w:val="00890E4D"/>
    <w:rsid w:val="008910D7"/>
    <w:rsid w:val="008915B8"/>
    <w:rsid w:val="008915F3"/>
    <w:rsid w:val="00891603"/>
    <w:rsid w:val="008916EE"/>
    <w:rsid w:val="00891F4E"/>
    <w:rsid w:val="00892ACE"/>
    <w:rsid w:val="00892D4F"/>
    <w:rsid w:val="008940BF"/>
    <w:rsid w:val="0089650C"/>
    <w:rsid w:val="0089695B"/>
    <w:rsid w:val="0089764B"/>
    <w:rsid w:val="00897B68"/>
    <w:rsid w:val="008A0317"/>
    <w:rsid w:val="008A04D0"/>
    <w:rsid w:val="008A2598"/>
    <w:rsid w:val="008A3207"/>
    <w:rsid w:val="008A415F"/>
    <w:rsid w:val="008A41EF"/>
    <w:rsid w:val="008A46FF"/>
    <w:rsid w:val="008A4735"/>
    <w:rsid w:val="008A5293"/>
    <w:rsid w:val="008A55A5"/>
    <w:rsid w:val="008A56C0"/>
    <w:rsid w:val="008A5C5A"/>
    <w:rsid w:val="008A6AC5"/>
    <w:rsid w:val="008B1B11"/>
    <w:rsid w:val="008B22FD"/>
    <w:rsid w:val="008B272B"/>
    <w:rsid w:val="008B4BAC"/>
    <w:rsid w:val="008B510E"/>
    <w:rsid w:val="008B55FB"/>
    <w:rsid w:val="008B5DA9"/>
    <w:rsid w:val="008B675E"/>
    <w:rsid w:val="008B6F2A"/>
    <w:rsid w:val="008C0A17"/>
    <w:rsid w:val="008C0C4D"/>
    <w:rsid w:val="008C145C"/>
    <w:rsid w:val="008C3AF3"/>
    <w:rsid w:val="008C4405"/>
    <w:rsid w:val="008C475C"/>
    <w:rsid w:val="008C4FD2"/>
    <w:rsid w:val="008C596E"/>
    <w:rsid w:val="008C5CFF"/>
    <w:rsid w:val="008C674E"/>
    <w:rsid w:val="008C7072"/>
    <w:rsid w:val="008C7E0B"/>
    <w:rsid w:val="008C7FC0"/>
    <w:rsid w:val="008D07CF"/>
    <w:rsid w:val="008D0ECC"/>
    <w:rsid w:val="008D1167"/>
    <w:rsid w:val="008D14B2"/>
    <w:rsid w:val="008D1743"/>
    <w:rsid w:val="008D252D"/>
    <w:rsid w:val="008D26A4"/>
    <w:rsid w:val="008D2982"/>
    <w:rsid w:val="008D3666"/>
    <w:rsid w:val="008D37A1"/>
    <w:rsid w:val="008D3D64"/>
    <w:rsid w:val="008D44DB"/>
    <w:rsid w:val="008D4E49"/>
    <w:rsid w:val="008D513D"/>
    <w:rsid w:val="008D573A"/>
    <w:rsid w:val="008D5F35"/>
    <w:rsid w:val="008D6A73"/>
    <w:rsid w:val="008D6C51"/>
    <w:rsid w:val="008D73CD"/>
    <w:rsid w:val="008D7B6D"/>
    <w:rsid w:val="008E1A34"/>
    <w:rsid w:val="008E20AC"/>
    <w:rsid w:val="008E225B"/>
    <w:rsid w:val="008E237A"/>
    <w:rsid w:val="008E259F"/>
    <w:rsid w:val="008E2C8C"/>
    <w:rsid w:val="008E2F44"/>
    <w:rsid w:val="008E3244"/>
    <w:rsid w:val="008E3F12"/>
    <w:rsid w:val="008E3FA9"/>
    <w:rsid w:val="008E50BC"/>
    <w:rsid w:val="008E7652"/>
    <w:rsid w:val="008E7816"/>
    <w:rsid w:val="008E7A9D"/>
    <w:rsid w:val="008F08CE"/>
    <w:rsid w:val="008F0D29"/>
    <w:rsid w:val="008F15E4"/>
    <w:rsid w:val="008F176B"/>
    <w:rsid w:val="008F2982"/>
    <w:rsid w:val="008F2C71"/>
    <w:rsid w:val="008F34AB"/>
    <w:rsid w:val="008F5CDC"/>
    <w:rsid w:val="008F624E"/>
    <w:rsid w:val="008F6F9A"/>
    <w:rsid w:val="008F7566"/>
    <w:rsid w:val="009006F4"/>
    <w:rsid w:val="00900C77"/>
    <w:rsid w:val="009017AB"/>
    <w:rsid w:val="00903A98"/>
    <w:rsid w:val="00903D36"/>
    <w:rsid w:val="009043FE"/>
    <w:rsid w:val="0090462C"/>
    <w:rsid w:val="00904BE7"/>
    <w:rsid w:val="00905979"/>
    <w:rsid w:val="00905A43"/>
    <w:rsid w:val="00906551"/>
    <w:rsid w:val="00906BE3"/>
    <w:rsid w:val="00907001"/>
    <w:rsid w:val="00907026"/>
    <w:rsid w:val="00910830"/>
    <w:rsid w:val="009110E4"/>
    <w:rsid w:val="00911A10"/>
    <w:rsid w:val="00913155"/>
    <w:rsid w:val="009135E0"/>
    <w:rsid w:val="00914BF3"/>
    <w:rsid w:val="00915B8C"/>
    <w:rsid w:val="009161DA"/>
    <w:rsid w:val="009164A3"/>
    <w:rsid w:val="00916A5B"/>
    <w:rsid w:val="009171A0"/>
    <w:rsid w:val="009202B6"/>
    <w:rsid w:val="0092221B"/>
    <w:rsid w:val="00922A82"/>
    <w:rsid w:val="00923713"/>
    <w:rsid w:val="00923AA3"/>
    <w:rsid w:val="00923FAD"/>
    <w:rsid w:val="00924EE1"/>
    <w:rsid w:val="0092500C"/>
    <w:rsid w:val="009259E7"/>
    <w:rsid w:val="00925B73"/>
    <w:rsid w:val="00926749"/>
    <w:rsid w:val="009269BF"/>
    <w:rsid w:val="0093094E"/>
    <w:rsid w:val="009332B2"/>
    <w:rsid w:val="009339E0"/>
    <w:rsid w:val="00933ACA"/>
    <w:rsid w:val="00934548"/>
    <w:rsid w:val="00934CA6"/>
    <w:rsid w:val="009351C1"/>
    <w:rsid w:val="009353E0"/>
    <w:rsid w:val="009361A7"/>
    <w:rsid w:val="00936BD2"/>
    <w:rsid w:val="00937F24"/>
    <w:rsid w:val="009413F8"/>
    <w:rsid w:val="00941882"/>
    <w:rsid w:val="00941A90"/>
    <w:rsid w:val="00941F51"/>
    <w:rsid w:val="0094221F"/>
    <w:rsid w:val="0094265E"/>
    <w:rsid w:val="00942C13"/>
    <w:rsid w:val="009432F3"/>
    <w:rsid w:val="00943462"/>
    <w:rsid w:val="00944CDB"/>
    <w:rsid w:val="009464D7"/>
    <w:rsid w:val="00950049"/>
    <w:rsid w:val="00950751"/>
    <w:rsid w:val="00950C12"/>
    <w:rsid w:val="00950CFB"/>
    <w:rsid w:val="0095227C"/>
    <w:rsid w:val="00952A46"/>
    <w:rsid w:val="009530FC"/>
    <w:rsid w:val="009544D9"/>
    <w:rsid w:val="0095469B"/>
    <w:rsid w:val="00954978"/>
    <w:rsid w:val="00956155"/>
    <w:rsid w:val="0095770C"/>
    <w:rsid w:val="00957A6D"/>
    <w:rsid w:val="00957E0A"/>
    <w:rsid w:val="00957F90"/>
    <w:rsid w:val="00960158"/>
    <w:rsid w:val="00960AC5"/>
    <w:rsid w:val="00960B11"/>
    <w:rsid w:val="00961CCB"/>
    <w:rsid w:val="00962A44"/>
    <w:rsid w:val="00963182"/>
    <w:rsid w:val="009637D7"/>
    <w:rsid w:val="00963B75"/>
    <w:rsid w:val="00964652"/>
    <w:rsid w:val="009654B8"/>
    <w:rsid w:val="00965A8B"/>
    <w:rsid w:val="00965EB5"/>
    <w:rsid w:val="0096665C"/>
    <w:rsid w:val="009668EC"/>
    <w:rsid w:val="009671DF"/>
    <w:rsid w:val="0096787A"/>
    <w:rsid w:val="0097015C"/>
    <w:rsid w:val="009709BE"/>
    <w:rsid w:val="00971058"/>
    <w:rsid w:val="0097135A"/>
    <w:rsid w:val="009715E6"/>
    <w:rsid w:val="00972092"/>
    <w:rsid w:val="00972EBC"/>
    <w:rsid w:val="00973ECF"/>
    <w:rsid w:val="00975182"/>
    <w:rsid w:val="0097582B"/>
    <w:rsid w:val="00976508"/>
    <w:rsid w:val="00976F37"/>
    <w:rsid w:val="00977DEE"/>
    <w:rsid w:val="0098095D"/>
    <w:rsid w:val="009825DC"/>
    <w:rsid w:val="00982721"/>
    <w:rsid w:val="009831E2"/>
    <w:rsid w:val="00983B5F"/>
    <w:rsid w:val="00984321"/>
    <w:rsid w:val="009847D8"/>
    <w:rsid w:val="00984B88"/>
    <w:rsid w:val="0098508A"/>
    <w:rsid w:val="00985C4B"/>
    <w:rsid w:val="00985F8B"/>
    <w:rsid w:val="009860EA"/>
    <w:rsid w:val="0098615F"/>
    <w:rsid w:val="009864A2"/>
    <w:rsid w:val="009879CA"/>
    <w:rsid w:val="00987E3E"/>
    <w:rsid w:val="00990BC3"/>
    <w:rsid w:val="00990E15"/>
    <w:rsid w:val="009937E4"/>
    <w:rsid w:val="00993D29"/>
    <w:rsid w:val="00993F4B"/>
    <w:rsid w:val="009945A0"/>
    <w:rsid w:val="00994ADD"/>
    <w:rsid w:val="0099555E"/>
    <w:rsid w:val="0099557D"/>
    <w:rsid w:val="0099565D"/>
    <w:rsid w:val="00995BFD"/>
    <w:rsid w:val="00996E1A"/>
    <w:rsid w:val="0099764A"/>
    <w:rsid w:val="00997862"/>
    <w:rsid w:val="00997922"/>
    <w:rsid w:val="00997A61"/>
    <w:rsid w:val="009A0DCA"/>
    <w:rsid w:val="009A2444"/>
    <w:rsid w:val="009A34B3"/>
    <w:rsid w:val="009A3B9D"/>
    <w:rsid w:val="009A47F6"/>
    <w:rsid w:val="009A5CA9"/>
    <w:rsid w:val="009A6AA8"/>
    <w:rsid w:val="009A7D03"/>
    <w:rsid w:val="009B057B"/>
    <w:rsid w:val="009B271E"/>
    <w:rsid w:val="009B27D2"/>
    <w:rsid w:val="009B2D3B"/>
    <w:rsid w:val="009B332B"/>
    <w:rsid w:val="009B338F"/>
    <w:rsid w:val="009B3AE9"/>
    <w:rsid w:val="009B4487"/>
    <w:rsid w:val="009B45C3"/>
    <w:rsid w:val="009B4620"/>
    <w:rsid w:val="009B5347"/>
    <w:rsid w:val="009B541C"/>
    <w:rsid w:val="009B543F"/>
    <w:rsid w:val="009B753F"/>
    <w:rsid w:val="009B788E"/>
    <w:rsid w:val="009C0B48"/>
    <w:rsid w:val="009C0CC2"/>
    <w:rsid w:val="009C0DFB"/>
    <w:rsid w:val="009C11EF"/>
    <w:rsid w:val="009C1573"/>
    <w:rsid w:val="009C3F97"/>
    <w:rsid w:val="009C634E"/>
    <w:rsid w:val="009C6DD0"/>
    <w:rsid w:val="009C78FE"/>
    <w:rsid w:val="009D0CEA"/>
    <w:rsid w:val="009D1B30"/>
    <w:rsid w:val="009D2C86"/>
    <w:rsid w:val="009D2F8A"/>
    <w:rsid w:val="009D4046"/>
    <w:rsid w:val="009D62E6"/>
    <w:rsid w:val="009D6C1C"/>
    <w:rsid w:val="009E0BC2"/>
    <w:rsid w:val="009E0F48"/>
    <w:rsid w:val="009E0FF5"/>
    <w:rsid w:val="009E13F9"/>
    <w:rsid w:val="009E1B16"/>
    <w:rsid w:val="009E207E"/>
    <w:rsid w:val="009E2929"/>
    <w:rsid w:val="009E2F91"/>
    <w:rsid w:val="009E45EF"/>
    <w:rsid w:val="009E4943"/>
    <w:rsid w:val="009E4E60"/>
    <w:rsid w:val="009E515D"/>
    <w:rsid w:val="009E56CD"/>
    <w:rsid w:val="009E73E7"/>
    <w:rsid w:val="009E7D32"/>
    <w:rsid w:val="009F019E"/>
    <w:rsid w:val="009F0469"/>
    <w:rsid w:val="009F0D12"/>
    <w:rsid w:val="009F0EC8"/>
    <w:rsid w:val="009F1F02"/>
    <w:rsid w:val="009F20B7"/>
    <w:rsid w:val="009F27A4"/>
    <w:rsid w:val="009F293F"/>
    <w:rsid w:val="009F5313"/>
    <w:rsid w:val="009F5D38"/>
    <w:rsid w:val="009F5F96"/>
    <w:rsid w:val="009F616C"/>
    <w:rsid w:val="009F798B"/>
    <w:rsid w:val="009F7EE2"/>
    <w:rsid w:val="00A005B0"/>
    <w:rsid w:val="00A013FC"/>
    <w:rsid w:val="00A01C4B"/>
    <w:rsid w:val="00A02F55"/>
    <w:rsid w:val="00A05738"/>
    <w:rsid w:val="00A06CD0"/>
    <w:rsid w:val="00A076C4"/>
    <w:rsid w:val="00A10C28"/>
    <w:rsid w:val="00A11286"/>
    <w:rsid w:val="00A11655"/>
    <w:rsid w:val="00A124DB"/>
    <w:rsid w:val="00A13272"/>
    <w:rsid w:val="00A13704"/>
    <w:rsid w:val="00A141CD"/>
    <w:rsid w:val="00A147B1"/>
    <w:rsid w:val="00A14A19"/>
    <w:rsid w:val="00A15E12"/>
    <w:rsid w:val="00A15F5D"/>
    <w:rsid w:val="00A16A66"/>
    <w:rsid w:val="00A17474"/>
    <w:rsid w:val="00A174AA"/>
    <w:rsid w:val="00A17FEA"/>
    <w:rsid w:val="00A2099F"/>
    <w:rsid w:val="00A209DC"/>
    <w:rsid w:val="00A21601"/>
    <w:rsid w:val="00A22DA2"/>
    <w:rsid w:val="00A2437F"/>
    <w:rsid w:val="00A24A7B"/>
    <w:rsid w:val="00A252A4"/>
    <w:rsid w:val="00A254E2"/>
    <w:rsid w:val="00A257C3"/>
    <w:rsid w:val="00A25C12"/>
    <w:rsid w:val="00A25CF8"/>
    <w:rsid w:val="00A2650E"/>
    <w:rsid w:val="00A26520"/>
    <w:rsid w:val="00A272A8"/>
    <w:rsid w:val="00A306FD"/>
    <w:rsid w:val="00A30FC8"/>
    <w:rsid w:val="00A316CB"/>
    <w:rsid w:val="00A31A25"/>
    <w:rsid w:val="00A31A4C"/>
    <w:rsid w:val="00A31EB4"/>
    <w:rsid w:val="00A32FD5"/>
    <w:rsid w:val="00A33A23"/>
    <w:rsid w:val="00A33DEF"/>
    <w:rsid w:val="00A35144"/>
    <w:rsid w:val="00A35FCB"/>
    <w:rsid w:val="00A36168"/>
    <w:rsid w:val="00A36216"/>
    <w:rsid w:val="00A368C7"/>
    <w:rsid w:val="00A369CB"/>
    <w:rsid w:val="00A36BF4"/>
    <w:rsid w:val="00A377CA"/>
    <w:rsid w:val="00A37A4D"/>
    <w:rsid w:val="00A37ADA"/>
    <w:rsid w:val="00A37CC0"/>
    <w:rsid w:val="00A37DEF"/>
    <w:rsid w:val="00A40CAB"/>
    <w:rsid w:val="00A43FA4"/>
    <w:rsid w:val="00A4400B"/>
    <w:rsid w:val="00A4475D"/>
    <w:rsid w:val="00A44A45"/>
    <w:rsid w:val="00A44AC6"/>
    <w:rsid w:val="00A45625"/>
    <w:rsid w:val="00A45789"/>
    <w:rsid w:val="00A46104"/>
    <w:rsid w:val="00A46540"/>
    <w:rsid w:val="00A46712"/>
    <w:rsid w:val="00A4752D"/>
    <w:rsid w:val="00A47B0F"/>
    <w:rsid w:val="00A504E7"/>
    <w:rsid w:val="00A5102E"/>
    <w:rsid w:val="00A513E9"/>
    <w:rsid w:val="00A51D6A"/>
    <w:rsid w:val="00A51E19"/>
    <w:rsid w:val="00A52117"/>
    <w:rsid w:val="00A52132"/>
    <w:rsid w:val="00A529E9"/>
    <w:rsid w:val="00A52F71"/>
    <w:rsid w:val="00A542C2"/>
    <w:rsid w:val="00A54AF8"/>
    <w:rsid w:val="00A5547D"/>
    <w:rsid w:val="00A55837"/>
    <w:rsid w:val="00A55916"/>
    <w:rsid w:val="00A5734C"/>
    <w:rsid w:val="00A57B16"/>
    <w:rsid w:val="00A60AC3"/>
    <w:rsid w:val="00A61635"/>
    <w:rsid w:val="00A61D87"/>
    <w:rsid w:val="00A63B3A"/>
    <w:rsid w:val="00A65A18"/>
    <w:rsid w:val="00A662C7"/>
    <w:rsid w:val="00A66429"/>
    <w:rsid w:val="00A667D8"/>
    <w:rsid w:val="00A67899"/>
    <w:rsid w:val="00A67A8A"/>
    <w:rsid w:val="00A7006F"/>
    <w:rsid w:val="00A703B6"/>
    <w:rsid w:val="00A70FD0"/>
    <w:rsid w:val="00A7118A"/>
    <w:rsid w:val="00A722FA"/>
    <w:rsid w:val="00A726F7"/>
    <w:rsid w:val="00A72A0C"/>
    <w:rsid w:val="00A7328E"/>
    <w:rsid w:val="00A73849"/>
    <w:rsid w:val="00A7451D"/>
    <w:rsid w:val="00A7495B"/>
    <w:rsid w:val="00A74DF1"/>
    <w:rsid w:val="00A76D8F"/>
    <w:rsid w:val="00A77759"/>
    <w:rsid w:val="00A77C13"/>
    <w:rsid w:val="00A805D8"/>
    <w:rsid w:val="00A80DD0"/>
    <w:rsid w:val="00A81001"/>
    <w:rsid w:val="00A8102F"/>
    <w:rsid w:val="00A81C56"/>
    <w:rsid w:val="00A848C1"/>
    <w:rsid w:val="00A84F93"/>
    <w:rsid w:val="00A85D2E"/>
    <w:rsid w:val="00A868EA"/>
    <w:rsid w:val="00A91EC3"/>
    <w:rsid w:val="00A92089"/>
    <w:rsid w:val="00A9321F"/>
    <w:rsid w:val="00A932E1"/>
    <w:rsid w:val="00A9352A"/>
    <w:rsid w:val="00A94FE6"/>
    <w:rsid w:val="00A95D55"/>
    <w:rsid w:val="00A96188"/>
    <w:rsid w:val="00A96301"/>
    <w:rsid w:val="00A96D75"/>
    <w:rsid w:val="00A9736C"/>
    <w:rsid w:val="00AA094A"/>
    <w:rsid w:val="00AA2710"/>
    <w:rsid w:val="00AA3117"/>
    <w:rsid w:val="00AA34F0"/>
    <w:rsid w:val="00AA4020"/>
    <w:rsid w:val="00AA5329"/>
    <w:rsid w:val="00AA539C"/>
    <w:rsid w:val="00AB013F"/>
    <w:rsid w:val="00AB0157"/>
    <w:rsid w:val="00AB0F8D"/>
    <w:rsid w:val="00AB1459"/>
    <w:rsid w:val="00AB2C0D"/>
    <w:rsid w:val="00AB333A"/>
    <w:rsid w:val="00AB3C27"/>
    <w:rsid w:val="00AB3CDE"/>
    <w:rsid w:val="00AB40D2"/>
    <w:rsid w:val="00AB42D8"/>
    <w:rsid w:val="00AB474C"/>
    <w:rsid w:val="00AB54EF"/>
    <w:rsid w:val="00AB6E3E"/>
    <w:rsid w:val="00AB6EBB"/>
    <w:rsid w:val="00AB7FBB"/>
    <w:rsid w:val="00AC061C"/>
    <w:rsid w:val="00AC0D51"/>
    <w:rsid w:val="00AC140F"/>
    <w:rsid w:val="00AC1AD7"/>
    <w:rsid w:val="00AC22E3"/>
    <w:rsid w:val="00AC3300"/>
    <w:rsid w:val="00AC33BE"/>
    <w:rsid w:val="00AC4A41"/>
    <w:rsid w:val="00AC58BC"/>
    <w:rsid w:val="00AC6508"/>
    <w:rsid w:val="00AC7174"/>
    <w:rsid w:val="00AD0841"/>
    <w:rsid w:val="00AD0F59"/>
    <w:rsid w:val="00AD118B"/>
    <w:rsid w:val="00AD1252"/>
    <w:rsid w:val="00AD183D"/>
    <w:rsid w:val="00AD18B2"/>
    <w:rsid w:val="00AD226B"/>
    <w:rsid w:val="00AD2EAC"/>
    <w:rsid w:val="00AD3B27"/>
    <w:rsid w:val="00AD3F6C"/>
    <w:rsid w:val="00AD446A"/>
    <w:rsid w:val="00AD4485"/>
    <w:rsid w:val="00AD4990"/>
    <w:rsid w:val="00AD4BE5"/>
    <w:rsid w:val="00AD4C4C"/>
    <w:rsid w:val="00AD4E30"/>
    <w:rsid w:val="00AD6723"/>
    <w:rsid w:val="00AD73A8"/>
    <w:rsid w:val="00AD74C9"/>
    <w:rsid w:val="00AE0204"/>
    <w:rsid w:val="00AE1A84"/>
    <w:rsid w:val="00AE25BA"/>
    <w:rsid w:val="00AE26EB"/>
    <w:rsid w:val="00AE2D42"/>
    <w:rsid w:val="00AE3ACC"/>
    <w:rsid w:val="00AE4000"/>
    <w:rsid w:val="00AE41E0"/>
    <w:rsid w:val="00AE4BF1"/>
    <w:rsid w:val="00AE5240"/>
    <w:rsid w:val="00AE6C69"/>
    <w:rsid w:val="00AE6F98"/>
    <w:rsid w:val="00AF056C"/>
    <w:rsid w:val="00AF1927"/>
    <w:rsid w:val="00AF23CD"/>
    <w:rsid w:val="00AF2481"/>
    <w:rsid w:val="00AF4046"/>
    <w:rsid w:val="00AF50BE"/>
    <w:rsid w:val="00AF5F02"/>
    <w:rsid w:val="00AF5FF0"/>
    <w:rsid w:val="00AF7986"/>
    <w:rsid w:val="00B01199"/>
    <w:rsid w:val="00B017BE"/>
    <w:rsid w:val="00B02AF9"/>
    <w:rsid w:val="00B02C34"/>
    <w:rsid w:val="00B02E6C"/>
    <w:rsid w:val="00B03E4C"/>
    <w:rsid w:val="00B04237"/>
    <w:rsid w:val="00B04B44"/>
    <w:rsid w:val="00B06C70"/>
    <w:rsid w:val="00B06D70"/>
    <w:rsid w:val="00B07039"/>
    <w:rsid w:val="00B07174"/>
    <w:rsid w:val="00B0748B"/>
    <w:rsid w:val="00B10AAD"/>
    <w:rsid w:val="00B11997"/>
    <w:rsid w:val="00B11CA2"/>
    <w:rsid w:val="00B1234B"/>
    <w:rsid w:val="00B126C0"/>
    <w:rsid w:val="00B12BE7"/>
    <w:rsid w:val="00B13550"/>
    <w:rsid w:val="00B13EF4"/>
    <w:rsid w:val="00B1495C"/>
    <w:rsid w:val="00B14AE8"/>
    <w:rsid w:val="00B16167"/>
    <w:rsid w:val="00B17C80"/>
    <w:rsid w:val="00B2006F"/>
    <w:rsid w:val="00B20996"/>
    <w:rsid w:val="00B20F0D"/>
    <w:rsid w:val="00B21080"/>
    <w:rsid w:val="00B218B8"/>
    <w:rsid w:val="00B21EF7"/>
    <w:rsid w:val="00B227E3"/>
    <w:rsid w:val="00B2398F"/>
    <w:rsid w:val="00B24790"/>
    <w:rsid w:val="00B26B7C"/>
    <w:rsid w:val="00B277BF"/>
    <w:rsid w:val="00B27F56"/>
    <w:rsid w:val="00B310AF"/>
    <w:rsid w:val="00B31D3F"/>
    <w:rsid w:val="00B31F65"/>
    <w:rsid w:val="00B32056"/>
    <w:rsid w:val="00B32158"/>
    <w:rsid w:val="00B32534"/>
    <w:rsid w:val="00B32971"/>
    <w:rsid w:val="00B33C29"/>
    <w:rsid w:val="00B341BD"/>
    <w:rsid w:val="00B40457"/>
    <w:rsid w:val="00B41FAF"/>
    <w:rsid w:val="00B42104"/>
    <w:rsid w:val="00B422DD"/>
    <w:rsid w:val="00B423BF"/>
    <w:rsid w:val="00B42844"/>
    <w:rsid w:val="00B42ADF"/>
    <w:rsid w:val="00B43B2A"/>
    <w:rsid w:val="00B43D28"/>
    <w:rsid w:val="00B43F89"/>
    <w:rsid w:val="00B44A77"/>
    <w:rsid w:val="00B45071"/>
    <w:rsid w:val="00B45E9E"/>
    <w:rsid w:val="00B46A98"/>
    <w:rsid w:val="00B47422"/>
    <w:rsid w:val="00B50927"/>
    <w:rsid w:val="00B50AD1"/>
    <w:rsid w:val="00B51380"/>
    <w:rsid w:val="00B519BF"/>
    <w:rsid w:val="00B51C3B"/>
    <w:rsid w:val="00B5209C"/>
    <w:rsid w:val="00B523C4"/>
    <w:rsid w:val="00B524E4"/>
    <w:rsid w:val="00B52572"/>
    <w:rsid w:val="00B52A7B"/>
    <w:rsid w:val="00B53415"/>
    <w:rsid w:val="00B5351B"/>
    <w:rsid w:val="00B53BD8"/>
    <w:rsid w:val="00B5494E"/>
    <w:rsid w:val="00B5527E"/>
    <w:rsid w:val="00B5570A"/>
    <w:rsid w:val="00B5606B"/>
    <w:rsid w:val="00B61347"/>
    <w:rsid w:val="00B62F2C"/>
    <w:rsid w:val="00B63345"/>
    <w:rsid w:val="00B635EB"/>
    <w:rsid w:val="00B63A06"/>
    <w:rsid w:val="00B641D6"/>
    <w:rsid w:val="00B64477"/>
    <w:rsid w:val="00B6492B"/>
    <w:rsid w:val="00B658D0"/>
    <w:rsid w:val="00B65EF7"/>
    <w:rsid w:val="00B67178"/>
    <w:rsid w:val="00B676EA"/>
    <w:rsid w:val="00B67EE9"/>
    <w:rsid w:val="00B71AA6"/>
    <w:rsid w:val="00B73160"/>
    <w:rsid w:val="00B73679"/>
    <w:rsid w:val="00B74DE0"/>
    <w:rsid w:val="00B752B7"/>
    <w:rsid w:val="00B753ED"/>
    <w:rsid w:val="00B75A9D"/>
    <w:rsid w:val="00B769DD"/>
    <w:rsid w:val="00B809BF"/>
    <w:rsid w:val="00B82347"/>
    <w:rsid w:val="00B8270A"/>
    <w:rsid w:val="00B82E37"/>
    <w:rsid w:val="00B8347C"/>
    <w:rsid w:val="00B841DD"/>
    <w:rsid w:val="00B8438B"/>
    <w:rsid w:val="00B843C5"/>
    <w:rsid w:val="00B846D7"/>
    <w:rsid w:val="00B84A0E"/>
    <w:rsid w:val="00B85419"/>
    <w:rsid w:val="00B85498"/>
    <w:rsid w:val="00B9138F"/>
    <w:rsid w:val="00B91B67"/>
    <w:rsid w:val="00B91EF7"/>
    <w:rsid w:val="00B91F8F"/>
    <w:rsid w:val="00B92DA8"/>
    <w:rsid w:val="00B93002"/>
    <w:rsid w:val="00B938EC"/>
    <w:rsid w:val="00B93C05"/>
    <w:rsid w:val="00B93DA0"/>
    <w:rsid w:val="00B94688"/>
    <w:rsid w:val="00B947D0"/>
    <w:rsid w:val="00B95195"/>
    <w:rsid w:val="00B95289"/>
    <w:rsid w:val="00B9599A"/>
    <w:rsid w:val="00B95C87"/>
    <w:rsid w:val="00B96148"/>
    <w:rsid w:val="00B96924"/>
    <w:rsid w:val="00B9693F"/>
    <w:rsid w:val="00B96A9B"/>
    <w:rsid w:val="00B97147"/>
    <w:rsid w:val="00B9787C"/>
    <w:rsid w:val="00BA0B65"/>
    <w:rsid w:val="00BA11B8"/>
    <w:rsid w:val="00BA177B"/>
    <w:rsid w:val="00BA2115"/>
    <w:rsid w:val="00BA24A4"/>
    <w:rsid w:val="00BA2761"/>
    <w:rsid w:val="00BA31A1"/>
    <w:rsid w:val="00BA43CD"/>
    <w:rsid w:val="00BA4D82"/>
    <w:rsid w:val="00BA607A"/>
    <w:rsid w:val="00BA6AC5"/>
    <w:rsid w:val="00BA6B24"/>
    <w:rsid w:val="00BA6DF0"/>
    <w:rsid w:val="00BB04F0"/>
    <w:rsid w:val="00BB0AA2"/>
    <w:rsid w:val="00BB0BFB"/>
    <w:rsid w:val="00BB17B5"/>
    <w:rsid w:val="00BB1C7A"/>
    <w:rsid w:val="00BB1CA2"/>
    <w:rsid w:val="00BB2510"/>
    <w:rsid w:val="00BB3BD5"/>
    <w:rsid w:val="00BB4304"/>
    <w:rsid w:val="00BB4BDA"/>
    <w:rsid w:val="00BB5182"/>
    <w:rsid w:val="00BB54EA"/>
    <w:rsid w:val="00BB5C80"/>
    <w:rsid w:val="00BB5E12"/>
    <w:rsid w:val="00BB6053"/>
    <w:rsid w:val="00BB6D89"/>
    <w:rsid w:val="00BC040E"/>
    <w:rsid w:val="00BC068B"/>
    <w:rsid w:val="00BC0B49"/>
    <w:rsid w:val="00BC17C2"/>
    <w:rsid w:val="00BC180A"/>
    <w:rsid w:val="00BC2A3C"/>
    <w:rsid w:val="00BC2FE4"/>
    <w:rsid w:val="00BC4305"/>
    <w:rsid w:val="00BC463E"/>
    <w:rsid w:val="00BC4A9A"/>
    <w:rsid w:val="00BC4F5E"/>
    <w:rsid w:val="00BC5454"/>
    <w:rsid w:val="00BC743E"/>
    <w:rsid w:val="00BC764F"/>
    <w:rsid w:val="00BC7DBB"/>
    <w:rsid w:val="00BD03E1"/>
    <w:rsid w:val="00BD39F2"/>
    <w:rsid w:val="00BD410D"/>
    <w:rsid w:val="00BD455B"/>
    <w:rsid w:val="00BD56D7"/>
    <w:rsid w:val="00BD5746"/>
    <w:rsid w:val="00BD6CC2"/>
    <w:rsid w:val="00BD74E4"/>
    <w:rsid w:val="00BE0936"/>
    <w:rsid w:val="00BE0CA1"/>
    <w:rsid w:val="00BE0D63"/>
    <w:rsid w:val="00BE352A"/>
    <w:rsid w:val="00BE715B"/>
    <w:rsid w:val="00BE77E8"/>
    <w:rsid w:val="00BE7BEB"/>
    <w:rsid w:val="00BF076D"/>
    <w:rsid w:val="00BF1247"/>
    <w:rsid w:val="00BF12C6"/>
    <w:rsid w:val="00BF19A6"/>
    <w:rsid w:val="00BF1B88"/>
    <w:rsid w:val="00BF1BC9"/>
    <w:rsid w:val="00BF1F1F"/>
    <w:rsid w:val="00BF1FE1"/>
    <w:rsid w:val="00BF2B34"/>
    <w:rsid w:val="00BF352F"/>
    <w:rsid w:val="00BF50C3"/>
    <w:rsid w:val="00BF63B6"/>
    <w:rsid w:val="00BF665F"/>
    <w:rsid w:val="00BF66B1"/>
    <w:rsid w:val="00BF6E0B"/>
    <w:rsid w:val="00BF7A23"/>
    <w:rsid w:val="00BF7F50"/>
    <w:rsid w:val="00C0061E"/>
    <w:rsid w:val="00C00921"/>
    <w:rsid w:val="00C00D78"/>
    <w:rsid w:val="00C014C7"/>
    <w:rsid w:val="00C01CBB"/>
    <w:rsid w:val="00C02E24"/>
    <w:rsid w:val="00C03572"/>
    <w:rsid w:val="00C03855"/>
    <w:rsid w:val="00C04AF6"/>
    <w:rsid w:val="00C04CF7"/>
    <w:rsid w:val="00C05363"/>
    <w:rsid w:val="00C07A82"/>
    <w:rsid w:val="00C07AAE"/>
    <w:rsid w:val="00C11603"/>
    <w:rsid w:val="00C1220B"/>
    <w:rsid w:val="00C12751"/>
    <w:rsid w:val="00C13BCE"/>
    <w:rsid w:val="00C13C65"/>
    <w:rsid w:val="00C13D09"/>
    <w:rsid w:val="00C145ED"/>
    <w:rsid w:val="00C1507A"/>
    <w:rsid w:val="00C159AE"/>
    <w:rsid w:val="00C16503"/>
    <w:rsid w:val="00C168CC"/>
    <w:rsid w:val="00C16CE8"/>
    <w:rsid w:val="00C17E7E"/>
    <w:rsid w:val="00C20412"/>
    <w:rsid w:val="00C2142C"/>
    <w:rsid w:val="00C21CF3"/>
    <w:rsid w:val="00C22A97"/>
    <w:rsid w:val="00C24A34"/>
    <w:rsid w:val="00C24D6A"/>
    <w:rsid w:val="00C2513B"/>
    <w:rsid w:val="00C27E6A"/>
    <w:rsid w:val="00C3049C"/>
    <w:rsid w:val="00C30905"/>
    <w:rsid w:val="00C30D75"/>
    <w:rsid w:val="00C30F23"/>
    <w:rsid w:val="00C30F5A"/>
    <w:rsid w:val="00C3224A"/>
    <w:rsid w:val="00C325D8"/>
    <w:rsid w:val="00C332CA"/>
    <w:rsid w:val="00C33606"/>
    <w:rsid w:val="00C34219"/>
    <w:rsid w:val="00C348F3"/>
    <w:rsid w:val="00C34955"/>
    <w:rsid w:val="00C34E23"/>
    <w:rsid w:val="00C35659"/>
    <w:rsid w:val="00C35A34"/>
    <w:rsid w:val="00C362DF"/>
    <w:rsid w:val="00C37234"/>
    <w:rsid w:val="00C37B0D"/>
    <w:rsid w:val="00C40F0E"/>
    <w:rsid w:val="00C414DF"/>
    <w:rsid w:val="00C41554"/>
    <w:rsid w:val="00C41973"/>
    <w:rsid w:val="00C422BF"/>
    <w:rsid w:val="00C422F7"/>
    <w:rsid w:val="00C42500"/>
    <w:rsid w:val="00C425F6"/>
    <w:rsid w:val="00C42BFF"/>
    <w:rsid w:val="00C43F91"/>
    <w:rsid w:val="00C4528D"/>
    <w:rsid w:val="00C46635"/>
    <w:rsid w:val="00C46AE8"/>
    <w:rsid w:val="00C46D79"/>
    <w:rsid w:val="00C47396"/>
    <w:rsid w:val="00C478DB"/>
    <w:rsid w:val="00C50042"/>
    <w:rsid w:val="00C514E4"/>
    <w:rsid w:val="00C51BA7"/>
    <w:rsid w:val="00C51FA5"/>
    <w:rsid w:val="00C52190"/>
    <w:rsid w:val="00C521B1"/>
    <w:rsid w:val="00C5238A"/>
    <w:rsid w:val="00C535E6"/>
    <w:rsid w:val="00C53701"/>
    <w:rsid w:val="00C53CC9"/>
    <w:rsid w:val="00C544FA"/>
    <w:rsid w:val="00C546CE"/>
    <w:rsid w:val="00C54BF4"/>
    <w:rsid w:val="00C560A9"/>
    <w:rsid w:val="00C56580"/>
    <w:rsid w:val="00C568F2"/>
    <w:rsid w:val="00C56EC1"/>
    <w:rsid w:val="00C57A0A"/>
    <w:rsid w:val="00C57A6A"/>
    <w:rsid w:val="00C613BC"/>
    <w:rsid w:val="00C6186E"/>
    <w:rsid w:val="00C62901"/>
    <w:rsid w:val="00C62B40"/>
    <w:rsid w:val="00C62BA3"/>
    <w:rsid w:val="00C6306F"/>
    <w:rsid w:val="00C64638"/>
    <w:rsid w:val="00C64911"/>
    <w:rsid w:val="00C64E17"/>
    <w:rsid w:val="00C650F5"/>
    <w:rsid w:val="00C6588B"/>
    <w:rsid w:val="00C6735B"/>
    <w:rsid w:val="00C70395"/>
    <w:rsid w:val="00C7177A"/>
    <w:rsid w:val="00C74E13"/>
    <w:rsid w:val="00C751C9"/>
    <w:rsid w:val="00C7668F"/>
    <w:rsid w:val="00C77FD1"/>
    <w:rsid w:val="00C8001C"/>
    <w:rsid w:val="00C8005A"/>
    <w:rsid w:val="00C803D1"/>
    <w:rsid w:val="00C80D25"/>
    <w:rsid w:val="00C80F21"/>
    <w:rsid w:val="00C813D3"/>
    <w:rsid w:val="00C8160B"/>
    <w:rsid w:val="00C8243C"/>
    <w:rsid w:val="00C82964"/>
    <w:rsid w:val="00C82C93"/>
    <w:rsid w:val="00C82EC6"/>
    <w:rsid w:val="00C8369B"/>
    <w:rsid w:val="00C85162"/>
    <w:rsid w:val="00C85745"/>
    <w:rsid w:val="00C86065"/>
    <w:rsid w:val="00C8612E"/>
    <w:rsid w:val="00C87B75"/>
    <w:rsid w:val="00C87D5E"/>
    <w:rsid w:val="00C907B0"/>
    <w:rsid w:val="00C91BF1"/>
    <w:rsid w:val="00C92ABA"/>
    <w:rsid w:val="00C96101"/>
    <w:rsid w:val="00C96A5A"/>
    <w:rsid w:val="00C96CEB"/>
    <w:rsid w:val="00C972E5"/>
    <w:rsid w:val="00CA046F"/>
    <w:rsid w:val="00CA0700"/>
    <w:rsid w:val="00CA0BC7"/>
    <w:rsid w:val="00CA0CC4"/>
    <w:rsid w:val="00CA1D0B"/>
    <w:rsid w:val="00CA21AB"/>
    <w:rsid w:val="00CA240D"/>
    <w:rsid w:val="00CA2CDA"/>
    <w:rsid w:val="00CA2FE8"/>
    <w:rsid w:val="00CA31F6"/>
    <w:rsid w:val="00CA5923"/>
    <w:rsid w:val="00CA6538"/>
    <w:rsid w:val="00CA6788"/>
    <w:rsid w:val="00CA742C"/>
    <w:rsid w:val="00CB00E8"/>
    <w:rsid w:val="00CB02F5"/>
    <w:rsid w:val="00CB0AF2"/>
    <w:rsid w:val="00CB1AAC"/>
    <w:rsid w:val="00CB1CE8"/>
    <w:rsid w:val="00CB1D6C"/>
    <w:rsid w:val="00CB2D3E"/>
    <w:rsid w:val="00CB3265"/>
    <w:rsid w:val="00CB4D24"/>
    <w:rsid w:val="00CB4DCB"/>
    <w:rsid w:val="00CB4F7D"/>
    <w:rsid w:val="00CB53D5"/>
    <w:rsid w:val="00CB58DD"/>
    <w:rsid w:val="00CB6002"/>
    <w:rsid w:val="00CB676B"/>
    <w:rsid w:val="00CB6D15"/>
    <w:rsid w:val="00CB7420"/>
    <w:rsid w:val="00CC0043"/>
    <w:rsid w:val="00CC0984"/>
    <w:rsid w:val="00CC0C95"/>
    <w:rsid w:val="00CC0E97"/>
    <w:rsid w:val="00CC104A"/>
    <w:rsid w:val="00CC11AE"/>
    <w:rsid w:val="00CC1A3D"/>
    <w:rsid w:val="00CC203E"/>
    <w:rsid w:val="00CC2561"/>
    <w:rsid w:val="00CC29E6"/>
    <w:rsid w:val="00CC2BC9"/>
    <w:rsid w:val="00CC4BD9"/>
    <w:rsid w:val="00CC506B"/>
    <w:rsid w:val="00CC5532"/>
    <w:rsid w:val="00CC5951"/>
    <w:rsid w:val="00CC6080"/>
    <w:rsid w:val="00CC61A6"/>
    <w:rsid w:val="00CC6A3A"/>
    <w:rsid w:val="00CC7636"/>
    <w:rsid w:val="00CC7D2D"/>
    <w:rsid w:val="00CD0083"/>
    <w:rsid w:val="00CD059F"/>
    <w:rsid w:val="00CD1259"/>
    <w:rsid w:val="00CD152B"/>
    <w:rsid w:val="00CD16DD"/>
    <w:rsid w:val="00CD2830"/>
    <w:rsid w:val="00CD2F20"/>
    <w:rsid w:val="00CD3233"/>
    <w:rsid w:val="00CD3A23"/>
    <w:rsid w:val="00CD3ACD"/>
    <w:rsid w:val="00CD3BB5"/>
    <w:rsid w:val="00CD3BCF"/>
    <w:rsid w:val="00CD44FE"/>
    <w:rsid w:val="00CD4AA6"/>
    <w:rsid w:val="00CD4D4A"/>
    <w:rsid w:val="00CD6AFB"/>
    <w:rsid w:val="00CD7B60"/>
    <w:rsid w:val="00CE0153"/>
    <w:rsid w:val="00CE1C02"/>
    <w:rsid w:val="00CE2C88"/>
    <w:rsid w:val="00CE3163"/>
    <w:rsid w:val="00CE3757"/>
    <w:rsid w:val="00CE38C8"/>
    <w:rsid w:val="00CE39C6"/>
    <w:rsid w:val="00CE4F83"/>
    <w:rsid w:val="00CE53B6"/>
    <w:rsid w:val="00CE59FD"/>
    <w:rsid w:val="00CE5CD0"/>
    <w:rsid w:val="00CE61D1"/>
    <w:rsid w:val="00CE6D3D"/>
    <w:rsid w:val="00CE7131"/>
    <w:rsid w:val="00CE7904"/>
    <w:rsid w:val="00CE7E6D"/>
    <w:rsid w:val="00CF08C6"/>
    <w:rsid w:val="00CF1171"/>
    <w:rsid w:val="00CF1747"/>
    <w:rsid w:val="00CF17A9"/>
    <w:rsid w:val="00CF2295"/>
    <w:rsid w:val="00CF24B7"/>
    <w:rsid w:val="00CF2719"/>
    <w:rsid w:val="00CF2D29"/>
    <w:rsid w:val="00CF4894"/>
    <w:rsid w:val="00CF505D"/>
    <w:rsid w:val="00CF54C1"/>
    <w:rsid w:val="00CF58ED"/>
    <w:rsid w:val="00CF5E45"/>
    <w:rsid w:val="00CF71C3"/>
    <w:rsid w:val="00D00727"/>
    <w:rsid w:val="00D00D57"/>
    <w:rsid w:val="00D00F98"/>
    <w:rsid w:val="00D011EF"/>
    <w:rsid w:val="00D01214"/>
    <w:rsid w:val="00D0128E"/>
    <w:rsid w:val="00D02245"/>
    <w:rsid w:val="00D034FF"/>
    <w:rsid w:val="00D037B9"/>
    <w:rsid w:val="00D043FE"/>
    <w:rsid w:val="00D0463D"/>
    <w:rsid w:val="00D04839"/>
    <w:rsid w:val="00D04841"/>
    <w:rsid w:val="00D048FC"/>
    <w:rsid w:val="00D05A5C"/>
    <w:rsid w:val="00D05E38"/>
    <w:rsid w:val="00D06144"/>
    <w:rsid w:val="00D064BE"/>
    <w:rsid w:val="00D07B0B"/>
    <w:rsid w:val="00D10C0F"/>
    <w:rsid w:val="00D10E06"/>
    <w:rsid w:val="00D10FE6"/>
    <w:rsid w:val="00D1216F"/>
    <w:rsid w:val="00D139D9"/>
    <w:rsid w:val="00D14306"/>
    <w:rsid w:val="00D144A0"/>
    <w:rsid w:val="00D146A4"/>
    <w:rsid w:val="00D14CCE"/>
    <w:rsid w:val="00D16EC2"/>
    <w:rsid w:val="00D17015"/>
    <w:rsid w:val="00D21B3E"/>
    <w:rsid w:val="00D22E4C"/>
    <w:rsid w:val="00D23062"/>
    <w:rsid w:val="00D23F30"/>
    <w:rsid w:val="00D25044"/>
    <w:rsid w:val="00D25265"/>
    <w:rsid w:val="00D25EE2"/>
    <w:rsid w:val="00D26004"/>
    <w:rsid w:val="00D2656F"/>
    <w:rsid w:val="00D33386"/>
    <w:rsid w:val="00D33F82"/>
    <w:rsid w:val="00D34126"/>
    <w:rsid w:val="00D34593"/>
    <w:rsid w:val="00D34CCD"/>
    <w:rsid w:val="00D34EDC"/>
    <w:rsid w:val="00D359A5"/>
    <w:rsid w:val="00D3633B"/>
    <w:rsid w:val="00D36991"/>
    <w:rsid w:val="00D371C3"/>
    <w:rsid w:val="00D37996"/>
    <w:rsid w:val="00D40370"/>
    <w:rsid w:val="00D41BE6"/>
    <w:rsid w:val="00D41F75"/>
    <w:rsid w:val="00D43003"/>
    <w:rsid w:val="00D430D4"/>
    <w:rsid w:val="00D43525"/>
    <w:rsid w:val="00D4379D"/>
    <w:rsid w:val="00D43970"/>
    <w:rsid w:val="00D4467F"/>
    <w:rsid w:val="00D44F22"/>
    <w:rsid w:val="00D459A0"/>
    <w:rsid w:val="00D46129"/>
    <w:rsid w:val="00D4689F"/>
    <w:rsid w:val="00D4764E"/>
    <w:rsid w:val="00D47A20"/>
    <w:rsid w:val="00D5187F"/>
    <w:rsid w:val="00D52780"/>
    <w:rsid w:val="00D52B65"/>
    <w:rsid w:val="00D530A9"/>
    <w:rsid w:val="00D5331B"/>
    <w:rsid w:val="00D53B84"/>
    <w:rsid w:val="00D5548C"/>
    <w:rsid w:val="00D555DA"/>
    <w:rsid w:val="00D56442"/>
    <w:rsid w:val="00D56470"/>
    <w:rsid w:val="00D56A07"/>
    <w:rsid w:val="00D57008"/>
    <w:rsid w:val="00D57836"/>
    <w:rsid w:val="00D60E4C"/>
    <w:rsid w:val="00D61141"/>
    <w:rsid w:val="00D64ABD"/>
    <w:rsid w:val="00D65C23"/>
    <w:rsid w:val="00D6618A"/>
    <w:rsid w:val="00D667BF"/>
    <w:rsid w:val="00D66AFB"/>
    <w:rsid w:val="00D66E6B"/>
    <w:rsid w:val="00D67ED2"/>
    <w:rsid w:val="00D723F7"/>
    <w:rsid w:val="00D7256C"/>
    <w:rsid w:val="00D727C1"/>
    <w:rsid w:val="00D7321F"/>
    <w:rsid w:val="00D736BA"/>
    <w:rsid w:val="00D73DCC"/>
    <w:rsid w:val="00D755ED"/>
    <w:rsid w:val="00D75913"/>
    <w:rsid w:val="00D75C05"/>
    <w:rsid w:val="00D75DD3"/>
    <w:rsid w:val="00D767E2"/>
    <w:rsid w:val="00D771E3"/>
    <w:rsid w:val="00D77214"/>
    <w:rsid w:val="00D77648"/>
    <w:rsid w:val="00D7772E"/>
    <w:rsid w:val="00D77D76"/>
    <w:rsid w:val="00D80A4A"/>
    <w:rsid w:val="00D80C34"/>
    <w:rsid w:val="00D81D4A"/>
    <w:rsid w:val="00D822B6"/>
    <w:rsid w:val="00D827EF"/>
    <w:rsid w:val="00D82809"/>
    <w:rsid w:val="00D841F1"/>
    <w:rsid w:val="00D8464E"/>
    <w:rsid w:val="00D84896"/>
    <w:rsid w:val="00D84DDE"/>
    <w:rsid w:val="00D854B0"/>
    <w:rsid w:val="00D86E5A"/>
    <w:rsid w:val="00D86FD3"/>
    <w:rsid w:val="00D87330"/>
    <w:rsid w:val="00D8782D"/>
    <w:rsid w:val="00D87D3E"/>
    <w:rsid w:val="00D90CDE"/>
    <w:rsid w:val="00D921B9"/>
    <w:rsid w:val="00D92A2C"/>
    <w:rsid w:val="00D93882"/>
    <w:rsid w:val="00D93B07"/>
    <w:rsid w:val="00D93D45"/>
    <w:rsid w:val="00D93DF2"/>
    <w:rsid w:val="00D9466D"/>
    <w:rsid w:val="00D94705"/>
    <w:rsid w:val="00D94717"/>
    <w:rsid w:val="00D94B1B"/>
    <w:rsid w:val="00D9527E"/>
    <w:rsid w:val="00D952BD"/>
    <w:rsid w:val="00D953A5"/>
    <w:rsid w:val="00D96E3F"/>
    <w:rsid w:val="00D97299"/>
    <w:rsid w:val="00D973FB"/>
    <w:rsid w:val="00DA0B49"/>
    <w:rsid w:val="00DA0E06"/>
    <w:rsid w:val="00DA1635"/>
    <w:rsid w:val="00DA2D4B"/>
    <w:rsid w:val="00DA31B9"/>
    <w:rsid w:val="00DA3BDF"/>
    <w:rsid w:val="00DA3C28"/>
    <w:rsid w:val="00DA3E2A"/>
    <w:rsid w:val="00DA45D8"/>
    <w:rsid w:val="00DA487F"/>
    <w:rsid w:val="00DA4A5B"/>
    <w:rsid w:val="00DA5935"/>
    <w:rsid w:val="00DA6333"/>
    <w:rsid w:val="00DA717C"/>
    <w:rsid w:val="00DA7E14"/>
    <w:rsid w:val="00DB113B"/>
    <w:rsid w:val="00DB12AF"/>
    <w:rsid w:val="00DB142B"/>
    <w:rsid w:val="00DB2403"/>
    <w:rsid w:val="00DB26E8"/>
    <w:rsid w:val="00DB2BB2"/>
    <w:rsid w:val="00DB4E02"/>
    <w:rsid w:val="00DB5259"/>
    <w:rsid w:val="00DB538B"/>
    <w:rsid w:val="00DB53F5"/>
    <w:rsid w:val="00DB5C67"/>
    <w:rsid w:val="00DB6455"/>
    <w:rsid w:val="00DB6FB8"/>
    <w:rsid w:val="00DB724D"/>
    <w:rsid w:val="00DB727D"/>
    <w:rsid w:val="00DB73CF"/>
    <w:rsid w:val="00DB758D"/>
    <w:rsid w:val="00DB75E6"/>
    <w:rsid w:val="00DB7A38"/>
    <w:rsid w:val="00DC0448"/>
    <w:rsid w:val="00DC0F5E"/>
    <w:rsid w:val="00DC187E"/>
    <w:rsid w:val="00DC3941"/>
    <w:rsid w:val="00DC40EF"/>
    <w:rsid w:val="00DC5A61"/>
    <w:rsid w:val="00DC5AF7"/>
    <w:rsid w:val="00DC5B70"/>
    <w:rsid w:val="00DC5EE3"/>
    <w:rsid w:val="00DC6842"/>
    <w:rsid w:val="00DD0880"/>
    <w:rsid w:val="00DD090A"/>
    <w:rsid w:val="00DD0F75"/>
    <w:rsid w:val="00DD1B4A"/>
    <w:rsid w:val="00DD2413"/>
    <w:rsid w:val="00DD2BA8"/>
    <w:rsid w:val="00DD2F91"/>
    <w:rsid w:val="00DD30CF"/>
    <w:rsid w:val="00DD3245"/>
    <w:rsid w:val="00DD3694"/>
    <w:rsid w:val="00DD5288"/>
    <w:rsid w:val="00DD67C1"/>
    <w:rsid w:val="00DD6997"/>
    <w:rsid w:val="00DD6B94"/>
    <w:rsid w:val="00DD6CA4"/>
    <w:rsid w:val="00DE02C0"/>
    <w:rsid w:val="00DE0D82"/>
    <w:rsid w:val="00DE1E3C"/>
    <w:rsid w:val="00DE22D4"/>
    <w:rsid w:val="00DE388F"/>
    <w:rsid w:val="00DE38E0"/>
    <w:rsid w:val="00DE3C9F"/>
    <w:rsid w:val="00DE576F"/>
    <w:rsid w:val="00DE792E"/>
    <w:rsid w:val="00DE7C29"/>
    <w:rsid w:val="00DF1A28"/>
    <w:rsid w:val="00DF2943"/>
    <w:rsid w:val="00DF2B9B"/>
    <w:rsid w:val="00DF32D6"/>
    <w:rsid w:val="00DF34EE"/>
    <w:rsid w:val="00DF3A51"/>
    <w:rsid w:val="00DF3F8D"/>
    <w:rsid w:val="00DF727A"/>
    <w:rsid w:val="00DF72FE"/>
    <w:rsid w:val="00DF7A94"/>
    <w:rsid w:val="00DF7D08"/>
    <w:rsid w:val="00E013C0"/>
    <w:rsid w:val="00E0179C"/>
    <w:rsid w:val="00E01D49"/>
    <w:rsid w:val="00E02390"/>
    <w:rsid w:val="00E03EE0"/>
    <w:rsid w:val="00E04DF3"/>
    <w:rsid w:val="00E04E7A"/>
    <w:rsid w:val="00E05533"/>
    <w:rsid w:val="00E05C95"/>
    <w:rsid w:val="00E06434"/>
    <w:rsid w:val="00E069FC"/>
    <w:rsid w:val="00E06A22"/>
    <w:rsid w:val="00E06CD8"/>
    <w:rsid w:val="00E07095"/>
    <w:rsid w:val="00E07771"/>
    <w:rsid w:val="00E07C9A"/>
    <w:rsid w:val="00E07DC9"/>
    <w:rsid w:val="00E07E32"/>
    <w:rsid w:val="00E10D9C"/>
    <w:rsid w:val="00E10E7B"/>
    <w:rsid w:val="00E10F91"/>
    <w:rsid w:val="00E121B9"/>
    <w:rsid w:val="00E124B2"/>
    <w:rsid w:val="00E14150"/>
    <w:rsid w:val="00E15F86"/>
    <w:rsid w:val="00E1670C"/>
    <w:rsid w:val="00E17135"/>
    <w:rsid w:val="00E176F9"/>
    <w:rsid w:val="00E17CEE"/>
    <w:rsid w:val="00E20406"/>
    <w:rsid w:val="00E20F2B"/>
    <w:rsid w:val="00E22F87"/>
    <w:rsid w:val="00E2467B"/>
    <w:rsid w:val="00E24AE7"/>
    <w:rsid w:val="00E256D8"/>
    <w:rsid w:val="00E25A87"/>
    <w:rsid w:val="00E25F98"/>
    <w:rsid w:val="00E26A97"/>
    <w:rsid w:val="00E274FB"/>
    <w:rsid w:val="00E30A89"/>
    <w:rsid w:val="00E30B9E"/>
    <w:rsid w:val="00E32EE3"/>
    <w:rsid w:val="00E33010"/>
    <w:rsid w:val="00E352E9"/>
    <w:rsid w:val="00E36440"/>
    <w:rsid w:val="00E36FE7"/>
    <w:rsid w:val="00E371BE"/>
    <w:rsid w:val="00E3780E"/>
    <w:rsid w:val="00E37EE4"/>
    <w:rsid w:val="00E40F1D"/>
    <w:rsid w:val="00E41A76"/>
    <w:rsid w:val="00E4429A"/>
    <w:rsid w:val="00E4553C"/>
    <w:rsid w:val="00E45BBC"/>
    <w:rsid w:val="00E45D41"/>
    <w:rsid w:val="00E4678C"/>
    <w:rsid w:val="00E509CB"/>
    <w:rsid w:val="00E52170"/>
    <w:rsid w:val="00E52619"/>
    <w:rsid w:val="00E526DF"/>
    <w:rsid w:val="00E54B1B"/>
    <w:rsid w:val="00E55108"/>
    <w:rsid w:val="00E55444"/>
    <w:rsid w:val="00E55851"/>
    <w:rsid w:val="00E55A4E"/>
    <w:rsid w:val="00E5671C"/>
    <w:rsid w:val="00E56820"/>
    <w:rsid w:val="00E56D9C"/>
    <w:rsid w:val="00E607A1"/>
    <w:rsid w:val="00E609B7"/>
    <w:rsid w:val="00E60D78"/>
    <w:rsid w:val="00E628F2"/>
    <w:rsid w:val="00E629ED"/>
    <w:rsid w:val="00E62D47"/>
    <w:rsid w:val="00E63438"/>
    <w:rsid w:val="00E6480A"/>
    <w:rsid w:val="00E64D09"/>
    <w:rsid w:val="00E66F54"/>
    <w:rsid w:val="00E70A73"/>
    <w:rsid w:val="00E712A9"/>
    <w:rsid w:val="00E71411"/>
    <w:rsid w:val="00E71EF5"/>
    <w:rsid w:val="00E72144"/>
    <w:rsid w:val="00E722AE"/>
    <w:rsid w:val="00E72BCA"/>
    <w:rsid w:val="00E7352D"/>
    <w:rsid w:val="00E74059"/>
    <w:rsid w:val="00E7537F"/>
    <w:rsid w:val="00E77D12"/>
    <w:rsid w:val="00E77F95"/>
    <w:rsid w:val="00E801F1"/>
    <w:rsid w:val="00E81763"/>
    <w:rsid w:val="00E82C77"/>
    <w:rsid w:val="00E84046"/>
    <w:rsid w:val="00E843F7"/>
    <w:rsid w:val="00E847F8"/>
    <w:rsid w:val="00E84C5C"/>
    <w:rsid w:val="00E853EF"/>
    <w:rsid w:val="00E856C0"/>
    <w:rsid w:val="00E8647E"/>
    <w:rsid w:val="00E87474"/>
    <w:rsid w:val="00E876F8"/>
    <w:rsid w:val="00E904CC"/>
    <w:rsid w:val="00E9191E"/>
    <w:rsid w:val="00E91D9C"/>
    <w:rsid w:val="00E91E71"/>
    <w:rsid w:val="00E92342"/>
    <w:rsid w:val="00E92951"/>
    <w:rsid w:val="00E93D14"/>
    <w:rsid w:val="00E94F6C"/>
    <w:rsid w:val="00E95797"/>
    <w:rsid w:val="00E95D51"/>
    <w:rsid w:val="00E95EA7"/>
    <w:rsid w:val="00E960B0"/>
    <w:rsid w:val="00E9658B"/>
    <w:rsid w:val="00E972CE"/>
    <w:rsid w:val="00E97C0E"/>
    <w:rsid w:val="00E97F73"/>
    <w:rsid w:val="00EA0749"/>
    <w:rsid w:val="00EA0AFF"/>
    <w:rsid w:val="00EA1A81"/>
    <w:rsid w:val="00EA2358"/>
    <w:rsid w:val="00EA2B05"/>
    <w:rsid w:val="00EA2FA6"/>
    <w:rsid w:val="00EA35B0"/>
    <w:rsid w:val="00EA43BC"/>
    <w:rsid w:val="00EA4B29"/>
    <w:rsid w:val="00EA6084"/>
    <w:rsid w:val="00EA6EE6"/>
    <w:rsid w:val="00EA756C"/>
    <w:rsid w:val="00EB0044"/>
    <w:rsid w:val="00EB03E9"/>
    <w:rsid w:val="00EB08AC"/>
    <w:rsid w:val="00EB0C14"/>
    <w:rsid w:val="00EB1A98"/>
    <w:rsid w:val="00EB2599"/>
    <w:rsid w:val="00EB3451"/>
    <w:rsid w:val="00EB4753"/>
    <w:rsid w:val="00EB4C6F"/>
    <w:rsid w:val="00EB580E"/>
    <w:rsid w:val="00EB587A"/>
    <w:rsid w:val="00EB5994"/>
    <w:rsid w:val="00EB5D24"/>
    <w:rsid w:val="00EB5D42"/>
    <w:rsid w:val="00EB7059"/>
    <w:rsid w:val="00EB7308"/>
    <w:rsid w:val="00EB7F8F"/>
    <w:rsid w:val="00EC10D4"/>
    <w:rsid w:val="00EC12DA"/>
    <w:rsid w:val="00EC1866"/>
    <w:rsid w:val="00EC1AC5"/>
    <w:rsid w:val="00EC2674"/>
    <w:rsid w:val="00EC2683"/>
    <w:rsid w:val="00EC27AC"/>
    <w:rsid w:val="00EC2EBA"/>
    <w:rsid w:val="00EC33F2"/>
    <w:rsid w:val="00EC3540"/>
    <w:rsid w:val="00EC4141"/>
    <w:rsid w:val="00EC4354"/>
    <w:rsid w:val="00EC49F2"/>
    <w:rsid w:val="00EC577D"/>
    <w:rsid w:val="00EC59F1"/>
    <w:rsid w:val="00EC65FA"/>
    <w:rsid w:val="00EC7685"/>
    <w:rsid w:val="00EC7DFE"/>
    <w:rsid w:val="00ED1385"/>
    <w:rsid w:val="00ED3AF7"/>
    <w:rsid w:val="00ED3C65"/>
    <w:rsid w:val="00ED3EDA"/>
    <w:rsid w:val="00ED3F3A"/>
    <w:rsid w:val="00ED421F"/>
    <w:rsid w:val="00ED4238"/>
    <w:rsid w:val="00ED4C8F"/>
    <w:rsid w:val="00ED57E5"/>
    <w:rsid w:val="00ED58E2"/>
    <w:rsid w:val="00ED6A02"/>
    <w:rsid w:val="00ED700D"/>
    <w:rsid w:val="00ED72FE"/>
    <w:rsid w:val="00ED7543"/>
    <w:rsid w:val="00ED7D7B"/>
    <w:rsid w:val="00EE0947"/>
    <w:rsid w:val="00EE10F4"/>
    <w:rsid w:val="00EE3B37"/>
    <w:rsid w:val="00EE4FE0"/>
    <w:rsid w:val="00EE550C"/>
    <w:rsid w:val="00EE5C96"/>
    <w:rsid w:val="00EE64DA"/>
    <w:rsid w:val="00EE6E85"/>
    <w:rsid w:val="00EE7CC4"/>
    <w:rsid w:val="00EF1795"/>
    <w:rsid w:val="00EF20C0"/>
    <w:rsid w:val="00EF2A0D"/>
    <w:rsid w:val="00EF2D56"/>
    <w:rsid w:val="00EF331B"/>
    <w:rsid w:val="00EF3626"/>
    <w:rsid w:val="00EF3694"/>
    <w:rsid w:val="00EF3940"/>
    <w:rsid w:val="00EF4384"/>
    <w:rsid w:val="00EF476C"/>
    <w:rsid w:val="00EF4A30"/>
    <w:rsid w:val="00EF565D"/>
    <w:rsid w:val="00EF62E4"/>
    <w:rsid w:val="00EF634D"/>
    <w:rsid w:val="00EF7283"/>
    <w:rsid w:val="00EF75C2"/>
    <w:rsid w:val="00F030C8"/>
    <w:rsid w:val="00F03778"/>
    <w:rsid w:val="00F03933"/>
    <w:rsid w:val="00F03EEA"/>
    <w:rsid w:val="00F03F9C"/>
    <w:rsid w:val="00F048E1"/>
    <w:rsid w:val="00F05505"/>
    <w:rsid w:val="00F064DE"/>
    <w:rsid w:val="00F06621"/>
    <w:rsid w:val="00F06F33"/>
    <w:rsid w:val="00F07D3D"/>
    <w:rsid w:val="00F07FF2"/>
    <w:rsid w:val="00F1005C"/>
    <w:rsid w:val="00F110D5"/>
    <w:rsid w:val="00F112BE"/>
    <w:rsid w:val="00F11EB7"/>
    <w:rsid w:val="00F12074"/>
    <w:rsid w:val="00F12BB7"/>
    <w:rsid w:val="00F13286"/>
    <w:rsid w:val="00F1475D"/>
    <w:rsid w:val="00F14FCC"/>
    <w:rsid w:val="00F15C56"/>
    <w:rsid w:val="00F166D2"/>
    <w:rsid w:val="00F16EAA"/>
    <w:rsid w:val="00F17B77"/>
    <w:rsid w:val="00F206AB"/>
    <w:rsid w:val="00F20E55"/>
    <w:rsid w:val="00F214A7"/>
    <w:rsid w:val="00F23433"/>
    <w:rsid w:val="00F2368F"/>
    <w:rsid w:val="00F237EB"/>
    <w:rsid w:val="00F24983"/>
    <w:rsid w:val="00F25E33"/>
    <w:rsid w:val="00F27A16"/>
    <w:rsid w:val="00F31687"/>
    <w:rsid w:val="00F32A26"/>
    <w:rsid w:val="00F32BDF"/>
    <w:rsid w:val="00F32E52"/>
    <w:rsid w:val="00F337BE"/>
    <w:rsid w:val="00F33914"/>
    <w:rsid w:val="00F360B1"/>
    <w:rsid w:val="00F3620E"/>
    <w:rsid w:val="00F37B41"/>
    <w:rsid w:val="00F37DAF"/>
    <w:rsid w:val="00F40915"/>
    <w:rsid w:val="00F4092C"/>
    <w:rsid w:val="00F4124A"/>
    <w:rsid w:val="00F412D7"/>
    <w:rsid w:val="00F42A06"/>
    <w:rsid w:val="00F42A31"/>
    <w:rsid w:val="00F43460"/>
    <w:rsid w:val="00F44762"/>
    <w:rsid w:val="00F452E7"/>
    <w:rsid w:val="00F453E9"/>
    <w:rsid w:val="00F459A7"/>
    <w:rsid w:val="00F45CE3"/>
    <w:rsid w:val="00F461B9"/>
    <w:rsid w:val="00F46964"/>
    <w:rsid w:val="00F46B44"/>
    <w:rsid w:val="00F4715F"/>
    <w:rsid w:val="00F47597"/>
    <w:rsid w:val="00F50486"/>
    <w:rsid w:val="00F5072B"/>
    <w:rsid w:val="00F5081C"/>
    <w:rsid w:val="00F50D5E"/>
    <w:rsid w:val="00F517A2"/>
    <w:rsid w:val="00F53814"/>
    <w:rsid w:val="00F53B3D"/>
    <w:rsid w:val="00F54676"/>
    <w:rsid w:val="00F54E23"/>
    <w:rsid w:val="00F55304"/>
    <w:rsid w:val="00F55634"/>
    <w:rsid w:val="00F56460"/>
    <w:rsid w:val="00F56730"/>
    <w:rsid w:val="00F5683D"/>
    <w:rsid w:val="00F57285"/>
    <w:rsid w:val="00F60423"/>
    <w:rsid w:val="00F60E06"/>
    <w:rsid w:val="00F61C6F"/>
    <w:rsid w:val="00F62498"/>
    <w:rsid w:val="00F62BE4"/>
    <w:rsid w:val="00F62F6C"/>
    <w:rsid w:val="00F633B9"/>
    <w:rsid w:val="00F63B1E"/>
    <w:rsid w:val="00F63F2A"/>
    <w:rsid w:val="00F64478"/>
    <w:rsid w:val="00F65073"/>
    <w:rsid w:val="00F70673"/>
    <w:rsid w:val="00F711AF"/>
    <w:rsid w:val="00F711F4"/>
    <w:rsid w:val="00F7201F"/>
    <w:rsid w:val="00F727E3"/>
    <w:rsid w:val="00F72F29"/>
    <w:rsid w:val="00F730DF"/>
    <w:rsid w:val="00F73EE0"/>
    <w:rsid w:val="00F74DB9"/>
    <w:rsid w:val="00F75233"/>
    <w:rsid w:val="00F756AB"/>
    <w:rsid w:val="00F77225"/>
    <w:rsid w:val="00F778E0"/>
    <w:rsid w:val="00F801AF"/>
    <w:rsid w:val="00F80C2D"/>
    <w:rsid w:val="00F80FFE"/>
    <w:rsid w:val="00F81F76"/>
    <w:rsid w:val="00F8221C"/>
    <w:rsid w:val="00F823A1"/>
    <w:rsid w:val="00F827D3"/>
    <w:rsid w:val="00F82AFC"/>
    <w:rsid w:val="00F835DE"/>
    <w:rsid w:val="00F835EB"/>
    <w:rsid w:val="00F839A1"/>
    <w:rsid w:val="00F83FBD"/>
    <w:rsid w:val="00F84491"/>
    <w:rsid w:val="00F84FCB"/>
    <w:rsid w:val="00F85032"/>
    <w:rsid w:val="00F85D64"/>
    <w:rsid w:val="00F85F57"/>
    <w:rsid w:val="00F862EF"/>
    <w:rsid w:val="00F86E15"/>
    <w:rsid w:val="00F87B89"/>
    <w:rsid w:val="00F87E08"/>
    <w:rsid w:val="00F9112E"/>
    <w:rsid w:val="00F912BE"/>
    <w:rsid w:val="00F913F7"/>
    <w:rsid w:val="00F9158A"/>
    <w:rsid w:val="00F922BB"/>
    <w:rsid w:val="00F927D3"/>
    <w:rsid w:val="00F93914"/>
    <w:rsid w:val="00F950E8"/>
    <w:rsid w:val="00F9591D"/>
    <w:rsid w:val="00F95DC5"/>
    <w:rsid w:val="00F962DE"/>
    <w:rsid w:val="00F974E7"/>
    <w:rsid w:val="00FA06E5"/>
    <w:rsid w:val="00FA1417"/>
    <w:rsid w:val="00FA2472"/>
    <w:rsid w:val="00FA2891"/>
    <w:rsid w:val="00FA3C9A"/>
    <w:rsid w:val="00FA3CF5"/>
    <w:rsid w:val="00FA4C7F"/>
    <w:rsid w:val="00FA5BE9"/>
    <w:rsid w:val="00FA62E9"/>
    <w:rsid w:val="00FA71A1"/>
    <w:rsid w:val="00FA79C4"/>
    <w:rsid w:val="00FA7BF8"/>
    <w:rsid w:val="00FB00DF"/>
    <w:rsid w:val="00FB017F"/>
    <w:rsid w:val="00FB1001"/>
    <w:rsid w:val="00FB184D"/>
    <w:rsid w:val="00FB1D1A"/>
    <w:rsid w:val="00FB204A"/>
    <w:rsid w:val="00FB227C"/>
    <w:rsid w:val="00FB3397"/>
    <w:rsid w:val="00FB4CB2"/>
    <w:rsid w:val="00FB573F"/>
    <w:rsid w:val="00FB6C25"/>
    <w:rsid w:val="00FB72CA"/>
    <w:rsid w:val="00FC049C"/>
    <w:rsid w:val="00FC0A01"/>
    <w:rsid w:val="00FC121E"/>
    <w:rsid w:val="00FC126D"/>
    <w:rsid w:val="00FC166F"/>
    <w:rsid w:val="00FC1DD5"/>
    <w:rsid w:val="00FC25E9"/>
    <w:rsid w:val="00FC392F"/>
    <w:rsid w:val="00FC3E69"/>
    <w:rsid w:val="00FC3F7F"/>
    <w:rsid w:val="00FC488E"/>
    <w:rsid w:val="00FC584C"/>
    <w:rsid w:val="00FC593A"/>
    <w:rsid w:val="00FC757D"/>
    <w:rsid w:val="00FD01D7"/>
    <w:rsid w:val="00FD1339"/>
    <w:rsid w:val="00FD197D"/>
    <w:rsid w:val="00FD2009"/>
    <w:rsid w:val="00FD31D1"/>
    <w:rsid w:val="00FD43D6"/>
    <w:rsid w:val="00FD4779"/>
    <w:rsid w:val="00FD4D37"/>
    <w:rsid w:val="00FD52D4"/>
    <w:rsid w:val="00FD5583"/>
    <w:rsid w:val="00FD5C6D"/>
    <w:rsid w:val="00FD5DE4"/>
    <w:rsid w:val="00FD7184"/>
    <w:rsid w:val="00FD7A8B"/>
    <w:rsid w:val="00FE0D56"/>
    <w:rsid w:val="00FE1CD8"/>
    <w:rsid w:val="00FE23EB"/>
    <w:rsid w:val="00FE2456"/>
    <w:rsid w:val="00FE2990"/>
    <w:rsid w:val="00FE331D"/>
    <w:rsid w:val="00FE3AF8"/>
    <w:rsid w:val="00FE3C8C"/>
    <w:rsid w:val="00FE3E7A"/>
    <w:rsid w:val="00FE3EC9"/>
    <w:rsid w:val="00FE4E60"/>
    <w:rsid w:val="00FE4F5A"/>
    <w:rsid w:val="00FE52F1"/>
    <w:rsid w:val="00FE5F42"/>
    <w:rsid w:val="00FE671B"/>
    <w:rsid w:val="00FE6EA6"/>
    <w:rsid w:val="00FE6EDD"/>
    <w:rsid w:val="00FE7FCE"/>
    <w:rsid w:val="00FF1AF3"/>
    <w:rsid w:val="00FF2B12"/>
    <w:rsid w:val="00FF363E"/>
    <w:rsid w:val="00FF4B4C"/>
    <w:rsid w:val="00FF4B88"/>
    <w:rsid w:val="00FF4EC8"/>
    <w:rsid w:val="00FF5566"/>
    <w:rsid w:val="00FF67F8"/>
    <w:rsid w:val="00FF7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note text" w:uiPriority="99"/>
    <w:lsdException w:name="header" w:uiPriority="99"/>
    <w:lsdException w:name="footer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42C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B5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549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250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B5DA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B5D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B5DA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B5DA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B5DA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8B5D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5DA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549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D2504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8B5DA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8B5DA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8B5DA9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8B5DA9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8B5DA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8B5DA9"/>
    <w:rPr>
      <w:rFonts w:ascii="Arial" w:hAnsi="Arial" w:cs="Arial"/>
      <w:sz w:val="22"/>
      <w:szCs w:val="22"/>
    </w:rPr>
  </w:style>
  <w:style w:type="paragraph" w:styleId="a3">
    <w:name w:val="Title"/>
    <w:basedOn w:val="a"/>
    <w:link w:val="a4"/>
    <w:qFormat/>
    <w:rsid w:val="00C362DF"/>
    <w:pPr>
      <w:jc w:val="center"/>
    </w:pPr>
    <w:rPr>
      <w:b/>
      <w:sz w:val="48"/>
      <w:szCs w:val="20"/>
    </w:rPr>
  </w:style>
  <w:style w:type="character" w:customStyle="1" w:styleId="a4">
    <w:name w:val="Название Знак"/>
    <w:basedOn w:val="a0"/>
    <w:link w:val="a3"/>
    <w:rsid w:val="008B5DA9"/>
    <w:rPr>
      <w:b/>
      <w:sz w:val="48"/>
    </w:rPr>
  </w:style>
  <w:style w:type="paragraph" w:customStyle="1" w:styleId="--">
    <w:name w:val="- СТРАНИЦА -"/>
    <w:rsid w:val="00C362DF"/>
  </w:style>
  <w:style w:type="paragraph" w:styleId="a5">
    <w:name w:val="caption"/>
    <w:basedOn w:val="a"/>
    <w:next w:val="a"/>
    <w:uiPriority w:val="35"/>
    <w:qFormat/>
    <w:rsid w:val="00C362DF"/>
    <w:pPr>
      <w:overflowPunct w:val="0"/>
      <w:autoSpaceDE w:val="0"/>
      <w:autoSpaceDN w:val="0"/>
      <w:adjustRightInd w:val="0"/>
      <w:jc w:val="center"/>
      <w:textAlignment w:val="baseline"/>
    </w:pPr>
    <w:rPr>
      <w:b/>
      <w:sz w:val="52"/>
      <w:szCs w:val="20"/>
    </w:rPr>
  </w:style>
  <w:style w:type="paragraph" w:customStyle="1" w:styleId="ConsNormal">
    <w:name w:val="ConsNormal"/>
    <w:rsid w:val="003C0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6">
    <w:name w:val="Table Grid"/>
    <w:basedOn w:val="a1"/>
    <w:uiPriority w:val="59"/>
    <w:rsid w:val="003C09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rsid w:val="00AB0F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AB0F8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E558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913F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F4EC8"/>
    <w:rPr>
      <w:sz w:val="24"/>
      <w:szCs w:val="24"/>
    </w:rPr>
  </w:style>
  <w:style w:type="paragraph" w:styleId="ab">
    <w:name w:val="footer"/>
    <w:basedOn w:val="a"/>
    <w:link w:val="ac"/>
    <w:uiPriority w:val="99"/>
    <w:rsid w:val="00FF4EC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F4EC8"/>
    <w:rPr>
      <w:sz w:val="24"/>
      <w:szCs w:val="24"/>
    </w:rPr>
  </w:style>
  <w:style w:type="paragraph" w:styleId="ad">
    <w:name w:val="No Spacing"/>
    <w:link w:val="ae"/>
    <w:uiPriority w:val="1"/>
    <w:qFormat/>
    <w:rsid w:val="00FF4EC8"/>
    <w:rPr>
      <w:rFonts w:ascii="Calibri" w:hAnsi="Calibri"/>
      <w:sz w:val="22"/>
      <w:szCs w:val="22"/>
      <w:lang w:eastAsia="en-US"/>
    </w:rPr>
  </w:style>
  <w:style w:type="character" w:customStyle="1" w:styleId="ae">
    <w:name w:val="Без интервала Знак"/>
    <w:basedOn w:val="a0"/>
    <w:link w:val="ad"/>
    <w:uiPriority w:val="1"/>
    <w:rsid w:val="00FF4EC8"/>
    <w:rPr>
      <w:rFonts w:ascii="Calibri" w:hAnsi="Calibri"/>
      <w:sz w:val="22"/>
      <w:szCs w:val="22"/>
      <w:lang w:val="ru-RU" w:eastAsia="en-US" w:bidi="ar-SA"/>
    </w:rPr>
  </w:style>
  <w:style w:type="character" w:styleId="af">
    <w:name w:val="Hyperlink"/>
    <w:basedOn w:val="a0"/>
    <w:uiPriority w:val="99"/>
    <w:unhideWhenUsed/>
    <w:rsid w:val="00A4400B"/>
    <w:rPr>
      <w:color w:val="000080"/>
      <w:u w:val="single"/>
    </w:rPr>
  </w:style>
  <w:style w:type="paragraph" w:styleId="af0">
    <w:name w:val="Body Text Indent"/>
    <w:aliases w:val="Основной текст 1,Нумерованный список !!"/>
    <w:basedOn w:val="a"/>
    <w:link w:val="af1"/>
    <w:rsid w:val="008745A2"/>
    <w:pPr>
      <w:tabs>
        <w:tab w:val="left" w:pos="6663"/>
        <w:tab w:val="left" w:pos="10490"/>
      </w:tabs>
      <w:spacing w:line="360" w:lineRule="auto"/>
      <w:ind w:firstLine="600"/>
      <w:jc w:val="both"/>
    </w:pPr>
    <w:rPr>
      <w:sz w:val="28"/>
    </w:rPr>
  </w:style>
  <w:style w:type="character" w:customStyle="1" w:styleId="af1">
    <w:name w:val="Основной текст с отступом Знак"/>
    <w:aliases w:val="Основной текст 1 Знак,Нумерованный список !! Знак"/>
    <w:basedOn w:val="a0"/>
    <w:link w:val="af0"/>
    <w:rsid w:val="008745A2"/>
    <w:rPr>
      <w:sz w:val="28"/>
      <w:szCs w:val="24"/>
    </w:rPr>
  </w:style>
  <w:style w:type="paragraph" w:styleId="af2">
    <w:name w:val="Body Text"/>
    <w:basedOn w:val="a"/>
    <w:link w:val="af3"/>
    <w:rsid w:val="00D25044"/>
    <w:pPr>
      <w:spacing w:after="120"/>
    </w:pPr>
  </w:style>
  <w:style w:type="character" w:customStyle="1" w:styleId="af3">
    <w:name w:val="Основной текст Знак"/>
    <w:basedOn w:val="a0"/>
    <w:link w:val="af2"/>
    <w:rsid w:val="00D25044"/>
    <w:rPr>
      <w:sz w:val="24"/>
      <w:szCs w:val="24"/>
    </w:rPr>
  </w:style>
  <w:style w:type="paragraph" w:customStyle="1" w:styleId="21">
    <w:name w:val="Основной текст с отступом 21"/>
    <w:basedOn w:val="a"/>
    <w:rsid w:val="00D25044"/>
    <w:pPr>
      <w:spacing w:line="360" w:lineRule="auto"/>
      <w:ind w:firstLine="720"/>
      <w:jc w:val="both"/>
    </w:pPr>
    <w:rPr>
      <w:sz w:val="26"/>
      <w:szCs w:val="20"/>
    </w:rPr>
  </w:style>
  <w:style w:type="paragraph" w:customStyle="1" w:styleId="BODY">
    <w:name w:val="_BODY"/>
    <w:basedOn w:val="a"/>
    <w:rsid w:val="00D25044"/>
    <w:pPr>
      <w:widowControl w:val="0"/>
      <w:overflowPunct w:val="0"/>
      <w:autoSpaceDE w:val="0"/>
      <w:autoSpaceDN w:val="0"/>
      <w:adjustRightInd w:val="0"/>
      <w:spacing w:line="288" w:lineRule="auto"/>
      <w:jc w:val="both"/>
      <w:textAlignment w:val="baseline"/>
    </w:pPr>
    <w:rPr>
      <w:color w:val="000000"/>
      <w:kern w:val="20"/>
      <w:sz w:val="26"/>
      <w:szCs w:val="20"/>
    </w:rPr>
  </w:style>
  <w:style w:type="paragraph" w:styleId="31">
    <w:name w:val="Body Text 3"/>
    <w:basedOn w:val="a"/>
    <w:link w:val="32"/>
    <w:rsid w:val="008B5D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B5DA9"/>
    <w:rPr>
      <w:sz w:val="16"/>
      <w:szCs w:val="16"/>
    </w:rPr>
  </w:style>
  <w:style w:type="paragraph" w:customStyle="1" w:styleId="ConsNonformat">
    <w:name w:val="ConsNonformat"/>
    <w:rsid w:val="008B5DA9"/>
    <w:pPr>
      <w:widowControl w:val="0"/>
    </w:pPr>
    <w:rPr>
      <w:rFonts w:ascii="Courier New" w:hAnsi="Courier New"/>
      <w:snapToGrid w:val="0"/>
      <w:sz w:val="16"/>
    </w:rPr>
  </w:style>
  <w:style w:type="paragraph" w:styleId="22">
    <w:name w:val="Body Text Indent 2"/>
    <w:basedOn w:val="a"/>
    <w:link w:val="23"/>
    <w:rsid w:val="008B5DA9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8B5DA9"/>
  </w:style>
  <w:style w:type="paragraph" w:styleId="24">
    <w:name w:val="Body Text 2"/>
    <w:basedOn w:val="a"/>
    <w:link w:val="25"/>
    <w:uiPriority w:val="99"/>
    <w:rsid w:val="008B5DA9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uiPriority w:val="99"/>
    <w:rsid w:val="008B5DA9"/>
  </w:style>
  <w:style w:type="paragraph" w:styleId="af4">
    <w:name w:val="Document Map"/>
    <w:basedOn w:val="a"/>
    <w:link w:val="af5"/>
    <w:rsid w:val="008B5DA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rsid w:val="008B5DA9"/>
    <w:rPr>
      <w:rFonts w:ascii="Tahoma" w:hAnsi="Tahoma" w:cs="Tahoma"/>
      <w:shd w:val="clear" w:color="auto" w:fill="000080"/>
    </w:rPr>
  </w:style>
  <w:style w:type="character" w:styleId="af6">
    <w:name w:val="page number"/>
    <w:basedOn w:val="a0"/>
    <w:rsid w:val="008B5DA9"/>
  </w:style>
  <w:style w:type="paragraph" w:styleId="af7">
    <w:name w:val="Subtitle"/>
    <w:basedOn w:val="a"/>
    <w:link w:val="af8"/>
    <w:qFormat/>
    <w:rsid w:val="008B5DA9"/>
    <w:pPr>
      <w:jc w:val="center"/>
    </w:pPr>
    <w:rPr>
      <w:sz w:val="36"/>
    </w:rPr>
  </w:style>
  <w:style w:type="character" w:customStyle="1" w:styleId="af8">
    <w:name w:val="Подзаголовок Знак"/>
    <w:basedOn w:val="a0"/>
    <w:link w:val="af7"/>
    <w:rsid w:val="008B5DA9"/>
    <w:rPr>
      <w:sz w:val="36"/>
      <w:szCs w:val="24"/>
    </w:rPr>
  </w:style>
  <w:style w:type="paragraph" w:customStyle="1" w:styleId="11">
    <w:name w:val="Обычный1"/>
    <w:rsid w:val="008B5DA9"/>
    <w:pPr>
      <w:spacing w:before="100" w:after="100"/>
    </w:pPr>
    <w:rPr>
      <w:snapToGrid w:val="0"/>
      <w:sz w:val="24"/>
    </w:rPr>
  </w:style>
  <w:style w:type="paragraph" w:styleId="33">
    <w:name w:val="Body Text Indent 3"/>
    <w:basedOn w:val="a"/>
    <w:link w:val="34"/>
    <w:rsid w:val="008B5DA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8B5DA9"/>
    <w:rPr>
      <w:sz w:val="16"/>
      <w:szCs w:val="16"/>
    </w:rPr>
  </w:style>
  <w:style w:type="paragraph" w:customStyle="1" w:styleId="ConsPlusNormal">
    <w:name w:val="ConsPlusNormal"/>
    <w:rsid w:val="008B5D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9">
    <w:name w:val="Normal (Web)"/>
    <w:basedOn w:val="a"/>
    <w:link w:val="afa"/>
    <w:rsid w:val="008B5DA9"/>
    <w:pPr>
      <w:jc w:val="both"/>
    </w:pPr>
  </w:style>
  <w:style w:type="paragraph" w:styleId="afb">
    <w:name w:val="List Paragraph"/>
    <w:basedOn w:val="a"/>
    <w:uiPriority w:val="34"/>
    <w:qFormat/>
    <w:rsid w:val="008B5DA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c">
    <w:name w:val="Знак"/>
    <w:basedOn w:val="a"/>
    <w:rsid w:val="008B5DA9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styleId="afd">
    <w:name w:val="Emphasis"/>
    <w:basedOn w:val="a0"/>
    <w:qFormat/>
    <w:rsid w:val="008B5DA9"/>
    <w:rPr>
      <w:i/>
      <w:iCs/>
    </w:rPr>
  </w:style>
  <w:style w:type="paragraph" w:customStyle="1" w:styleId="afe">
    <w:name w:val="Знак Знак Знак Знак"/>
    <w:basedOn w:val="a"/>
    <w:rsid w:val="008B5DA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f">
    <w:name w:val="endnote text"/>
    <w:basedOn w:val="a"/>
    <w:link w:val="aff0"/>
    <w:rsid w:val="008B5DA9"/>
    <w:rPr>
      <w:sz w:val="20"/>
      <w:szCs w:val="20"/>
    </w:rPr>
  </w:style>
  <w:style w:type="character" w:customStyle="1" w:styleId="aff0">
    <w:name w:val="Текст концевой сноски Знак"/>
    <w:basedOn w:val="a0"/>
    <w:link w:val="aff"/>
    <w:rsid w:val="008B5DA9"/>
  </w:style>
  <w:style w:type="character" w:styleId="aff1">
    <w:name w:val="endnote reference"/>
    <w:basedOn w:val="a0"/>
    <w:rsid w:val="008B5DA9"/>
    <w:rPr>
      <w:vertAlign w:val="superscript"/>
    </w:rPr>
  </w:style>
  <w:style w:type="paragraph" w:styleId="aff2">
    <w:name w:val="footnote text"/>
    <w:basedOn w:val="a"/>
    <w:link w:val="aff3"/>
    <w:uiPriority w:val="99"/>
    <w:rsid w:val="00840E08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rsid w:val="00840E08"/>
  </w:style>
  <w:style w:type="character" w:styleId="aff4">
    <w:name w:val="footnote reference"/>
    <w:basedOn w:val="a0"/>
    <w:rsid w:val="00840E08"/>
    <w:rPr>
      <w:vertAlign w:val="superscript"/>
    </w:rPr>
  </w:style>
  <w:style w:type="table" w:styleId="-5">
    <w:name w:val="Table List 5"/>
    <w:basedOn w:val="a1"/>
    <w:rsid w:val="006A0A54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rsid w:val="006A0A54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8">
    <w:name w:val="Table List 8"/>
    <w:basedOn w:val="a1"/>
    <w:rsid w:val="006A0A54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-4">
    <w:name w:val="Colorful Shading Accent 4"/>
    <w:basedOn w:val="a1"/>
    <w:uiPriority w:val="71"/>
    <w:rsid w:val="006A0A54"/>
    <w:rPr>
      <w:color w:val="000000"/>
    </w:rPr>
    <w:tblPr>
      <w:tblStyleRowBandSize w:val="1"/>
      <w:tblStyleColBandSize w:val="1"/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3-4">
    <w:name w:val="Medium Grid 3 Accent 4"/>
    <w:basedOn w:val="a1"/>
    <w:uiPriority w:val="69"/>
    <w:rsid w:val="00E70A7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-3">
    <w:name w:val="Table List 3"/>
    <w:basedOn w:val="a1"/>
    <w:rsid w:val="00A667D8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3">
    <w:name w:val="Цветная заливка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">
    <w:name w:val="Dark List Accent 6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-50">
    <w:name w:val="Dark List Accent 5"/>
    <w:basedOn w:val="a1"/>
    <w:uiPriority w:val="70"/>
    <w:rsid w:val="00A667D8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-1">
    <w:name w:val="Colorful Shading Accent 1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2">
    <w:name w:val="Colorful Shading Accent 2"/>
    <w:basedOn w:val="a1"/>
    <w:uiPriority w:val="71"/>
    <w:rsid w:val="00A667D8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60">
    <w:name w:val="Colorful Grid Accent 6"/>
    <w:basedOn w:val="a1"/>
    <w:uiPriority w:val="73"/>
    <w:rsid w:val="00A667D8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310">
    <w:name w:val="Средняя сетка 31"/>
    <w:basedOn w:val="a1"/>
    <w:uiPriority w:val="69"/>
    <w:rsid w:val="00A667D8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210">
    <w:name w:val="Средняя заливка 21"/>
    <w:basedOn w:val="a1"/>
    <w:uiPriority w:val="64"/>
    <w:rsid w:val="00CB742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4">
    <w:name w:val="Темный список1"/>
    <w:basedOn w:val="a1"/>
    <w:uiPriority w:val="70"/>
    <w:rsid w:val="00CB7420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3-1">
    <w:name w:val="Medium Grid 3 Accent 1"/>
    <w:basedOn w:val="a1"/>
    <w:uiPriority w:val="69"/>
    <w:rsid w:val="00CB7420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1-4">
    <w:name w:val="Medium Shading 1 Accent 4"/>
    <w:basedOn w:val="a1"/>
    <w:uiPriority w:val="63"/>
    <w:rsid w:val="00007579"/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51">
    <w:name w:val="Light Shading Accent 5"/>
    <w:basedOn w:val="a1"/>
    <w:uiPriority w:val="60"/>
    <w:rsid w:val="00330C18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26">
    <w:name w:val="Table Colorful 2"/>
    <w:basedOn w:val="a1"/>
    <w:rsid w:val="00F73EE0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onsPlusTitle">
    <w:name w:val="ConsPlusTitle"/>
    <w:uiPriority w:val="99"/>
    <w:rsid w:val="0057334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2-3">
    <w:name w:val="Medium Shading 2 Accent 3"/>
    <w:basedOn w:val="a1"/>
    <w:uiPriority w:val="64"/>
    <w:rsid w:val="008D29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FR1">
    <w:name w:val="FR1"/>
    <w:rsid w:val="000B208A"/>
    <w:pPr>
      <w:widowControl w:val="0"/>
      <w:autoSpaceDE w:val="0"/>
      <w:autoSpaceDN w:val="0"/>
      <w:adjustRightInd w:val="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styleId="aff5">
    <w:name w:val="Block Text"/>
    <w:basedOn w:val="a"/>
    <w:rsid w:val="000B208A"/>
    <w:pPr>
      <w:widowControl w:val="0"/>
      <w:autoSpaceDE w:val="0"/>
      <w:autoSpaceDN w:val="0"/>
      <w:adjustRightInd w:val="0"/>
      <w:ind w:left="426" w:right="-142" w:firstLine="992"/>
      <w:jc w:val="both"/>
    </w:pPr>
  </w:style>
  <w:style w:type="table" w:styleId="-20">
    <w:name w:val="Table List 2"/>
    <w:basedOn w:val="a1"/>
    <w:rsid w:val="00746F0C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ody Text First Indent"/>
    <w:basedOn w:val="af2"/>
    <w:link w:val="aff7"/>
    <w:rsid w:val="003C237E"/>
    <w:pPr>
      <w:ind w:firstLine="210"/>
    </w:pPr>
  </w:style>
  <w:style w:type="character" w:customStyle="1" w:styleId="aff7">
    <w:name w:val="Красная строка Знак"/>
    <w:basedOn w:val="af3"/>
    <w:link w:val="aff6"/>
    <w:rsid w:val="003C237E"/>
    <w:rPr>
      <w:sz w:val="24"/>
      <w:szCs w:val="24"/>
    </w:rPr>
  </w:style>
  <w:style w:type="paragraph" w:styleId="aff8">
    <w:name w:val="Plain Text"/>
    <w:basedOn w:val="a"/>
    <w:link w:val="aff9"/>
    <w:rsid w:val="003C237E"/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0"/>
    <w:link w:val="aff8"/>
    <w:rsid w:val="003C237E"/>
    <w:rPr>
      <w:rFonts w:ascii="Courier New" w:hAnsi="Courier New"/>
    </w:rPr>
  </w:style>
  <w:style w:type="table" w:styleId="2-4">
    <w:name w:val="Medium Shading 2 Accent 4"/>
    <w:basedOn w:val="a1"/>
    <w:uiPriority w:val="64"/>
    <w:rsid w:val="00642B9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-3">
    <w:name w:val="Medium List 1 Accent 3"/>
    <w:basedOn w:val="a1"/>
    <w:uiPriority w:val="65"/>
    <w:rsid w:val="00642B90"/>
    <w:rPr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-40">
    <w:name w:val="Light Grid Accent 4"/>
    <w:basedOn w:val="a1"/>
    <w:uiPriority w:val="62"/>
    <w:rsid w:val="00642B90"/>
    <w:tblPr>
      <w:tblStyleRowBandSize w:val="1"/>
      <w:tblStyleColBandSize w:val="1"/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affa">
    <w:name w:val="Table Contemporary"/>
    <w:basedOn w:val="a1"/>
    <w:rsid w:val="00454ED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3-5">
    <w:name w:val="Medium Grid 3 Accent 5"/>
    <w:basedOn w:val="a1"/>
    <w:uiPriority w:val="69"/>
    <w:rsid w:val="000B06B3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ffb">
    <w:name w:val="TOC Heading"/>
    <w:basedOn w:val="1"/>
    <w:next w:val="a"/>
    <w:uiPriority w:val="39"/>
    <w:semiHidden/>
    <w:unhideWhenUsed/>
    <w:qFormat/>
    <w:rsid w:val="00A209DC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27">
    <w:name w:val="toc 2"/>
    <w:basedOn w:val="a"/>
    <w:next w:val="a"/>
    <w:autoRedefine/>
    <w:uiPriority w:val="39"/>
    <w:qFormat/>
    <w:rsid w:val="00A209DC"/>
    <w:pPr>
      <w:ind w:left="240"/>
    </w:pPr>
  </w:style>
  <w:style w:type="paragraph" w:styleId="15">
    <w:name w:val="toc 1"/>
    <w:basedOn w:val="a"/>
    <w:next w:val="a"/>
    <w:autoRedefine/>
    <w:uiPriority w:val="39"/>
    <w:qFormat/>
    <w:rsid w:val="00A209DC"/>
  </w:style>
  <w:style w:type="paragraph" w:styleId="35">
    <w:name w:val="toc 3"/>
    <w:basedOn w:val="a"/>
    <w:next w:val="a"/>
    <w:autoRedefine/>
    <w:uiPriority w:val="39"/>
    <w:unhideWhenUsed/>
    <w:qFormat/>
    <w:rsid w:val="00B6492B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DA5935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affc">
    <w:name w:val="Subtle Emphasis"/>
    <w:basedOn w:val="a0"/>
    <w:uiPriority w:val="19"/>
    <w:qFormat/>
    <w:rsid w:val="00DA5935"/>
    <w:rPr>
      <w:rFonts w:eastAsia="Times New Roman" w:cs="Times New Roman"/>
      <w:bCs w:val="0"/>
      <w:i/>
      <w:iCs/>
      <w:color w:val="808080"/>
      <w:szCs w:val="22"/>
      <w:lang w:val="ru-RU"/>
    </w:rPr>
  </w:style>
  <w:style w:type="table" w:styleId="2-5">
    <w:name w:val="Medium Shading 2 Accent 5"/>
    <w:basedOn w:val="a1"/>
    <w:uiPriority w:val="64"/>
    <w:rsid w:val="00DA59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Средняя заливка 2 - Акцент 11"/>
    <w:basedOn w:val="a1"/>
    <w:uiPriority w:val="64"/>
    <w:rsid w:val="000E717C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Grid 2 Accent 1"/>
    <w:basedOn w:val="a1"/>
    <w:uiPriority w:val="68"/>
    <w:rsid w:val="00E52619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8">
    <w:name w:val="Table Classic 2"/>
    <w:basedOn w:val="a1"/>
    <w:rsid w:val="00E95D51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-5">
    <w:name w:val="Medium Grid 1 Accent 5"/>
    <w:basedOn w:val="a1"/>
    <w:uiPriority w:val="67"/>
    <w:rsid w:val="004C0580"/>
    <w:tblPr>
      <w:tblStyleRowBandSize w:val="1"/>
      <w:tblStyleColBandSize w:val="1"/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36">
    <w:name w:val="Table Grid 3"/>
    <w:basedOn w:val="a1"/>
    <w:rsid w:val="004A7A0B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7">
    <w:name w:val="Table List 7"/>
    <w:basedOn w:val="a1"/>
    <w:rsid w:val="00F60E06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61">
    <w:name w:val="Table List 6"/>
    <w:basedOn w:val="a1"/>
    <w:rsid w:val="00F60E06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41">
    <w:name w:val="Table List 4"/>
    <w:basedOn w:val="a1"/>
    <w:rsid w:val="00F60E0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81">
    <w:name w:val="Table Grid 8"/>
    <w:basedOn w:val="a1"/>
    <w:rsid w:val="00957F90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1"/>
    <w:rsid w:val="00BB6D89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1"/>
    <w:rsid w:val="003F1809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d">
    <w:name w:val="Table Professional"/>
    <w:basedOn w:val="a1"/>
    <w:rsid w:val="00D3633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61">
    <w:name w:val="Table Grid 6"/>
    <w:basedOn w:val="a1"/>
    <w:rsid w:val="00440776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7">
    <w:name w:val="Table Colorful 3"/>
    <w:basedOn w:val="a1"/>
    <w:rsid w:val="00440776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iceouttxt4">
    <w:name w:val="iceouttxt4"/>
    <w:basedOn w:val="a0"/>
    <w:rsid w:val="002F52E0"/>
  </w:style>
  <w:style w:type="paragraph" w:customStyle="1" w:styleId="offset251">
    <w:name w:val="offset251"/>
    <w:basedOn w:val="a"/>
    <w:rsid w:val="003130F0"/>
    <w:pPr>
      <w:spacing w:before="100" w:beforeAutospacing="1" w:after="100" w:afterAutospacing="1"/>
      <w:ind w:left="225"/>
    </w:pPr>
  </w:style>
  <w:style w:type="table" w:styleId="3-2">
    <w:name w:val="Medium Grid 3 Accent 2"/>
    <w:basedOn w:val="a1"/>
    <w:uiPriority w:val="69"/>
    <w:rsid w:val="009C634E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-42">
    <w:name w:val="Colorful Grid Accent 4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-30">
    <w:name w:val="Colorful Grid Accent 3"/>
    <w:basedOn w:val="a1"/>
    <w:uiPriority w:val="73"/>
    <w:rsid w:val="00963182"/>
    <w:rPr>
      <w:color w:val="000000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38">
    <w:name w:val="Table Classic 3"/>
    <w:basedOn w:val="a1"/>
    <w:rsid w:val="009631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e">
    <w:name w:val="Table Theme"/>
    <w:basedOn w:val="a1"/>
    <w:rsid w:val="009631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40">
    <w:name w:val="Medium Grid 1 Accent 4"/>
    <w:basedOn w:val="a1"/>
    <w:uiPriority w:val="67"/>
    <w:rsid w:val="000B5AE4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2-12">
    <w:name w:val="Средняя заливка 2 - Акцент 12"/>
    <w:basedOn w:val="a1"/>
    <w:uiPriority w:val="64"/>
    <w:rsid w:val="00050D5F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211">
    <w:name w:val="Основной текст с отступом 211"/>
    <w:basedOn w:val="a"/>
    <w:rsid w:val="000F1FF8"/>
    <w:pPr>
      <w:spacing w:line="360" w:lineRule="auto"/>
      <w:ind w:firstLine="720"/>
      <w:jc w:val="both"/>
    </w:pPr>
    <w:rPr>
      <w:sz w:val="26"/>
      <w:szCs w:val="20"/>
    </w:rPr>
  </w:style>
  <w:style w:type="table" w:styleId="2-2">
    <w:name w:val="Medium Grid 2 Accent 2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-6">
    <w:name w:val="Medium Grid 2 Accent 6"/>
    <w:basedOn w:val="a1"/>
    <w:uiPriority w:val="68"/>
    <w:rsid w:val="000F1FF8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character" w:customStyle="1" w:styleId="afa">
    <w:name w:val="Обычный (веб) Знак"/>
    <w:basedOn w:val="a0"/>
    <w:link w:val="af9"/>
    <w:rsid w:val="00E97C0E"/>
    <w:rPr>
      <w:sz w:val="24"/>
      <w:szCs w:val="24"/>
    </w:rPr>
  </w:style>
  <w:style w:type="character" w:customStyle="1" w:styleId="2a">
    <w:name w:val="Обычный (веб) Знак2"/>
    <w:basedOn w:val="a0"/>
    <w:rsid w:val="00A5547D"/>
    <w:rPr>
      <w:rFonts w:ascii="Verdana" w:hAnsi="Verdana"/>
    </w:rPr>
  </w:style>
  <w:style w:type="paragraph" w:customStyle="1" w:styleId="Default">
    <w:name w:val="Default"/>
    <w:rsid w:val="00483B29"/>
    <w:pPr>
      <w:autoSpaceDE w:val="0"/>
      <w:autoSpaceDN w:val="0"/>
      <w:adjustRightInd w:val="0"/>
      <w:ind w:firstLine="0"/>
    </w:pPr>
    <w:rPr>
      <w:color w:val="000000"/>
      <w:sz w:val="24"/>
      <w:szCs w:val="24"/>
    </w:rPr>
  </w:style>
  <w:style w:type="paragraph" w:customStyle="1" w:styleId="Courier14">
    <w:name w:val="Courier14"/>
    <w:basedOn w:val="a"/>
    <w:rsid w:val="00747DF3"/>
    <w:pPr>
      <w:suppressAutoHyphens/>
      <w:ind w:firstLine="851"/>
      <w:jc w:val="both"/>
    </w:pPr>
    <w:rPr>
      <w:rFonts w:ascii="Courier New" w:hAnsi="Courier New" w:cs="Courier New"/>
      <w:sz w:val="28"/>
      <w:szCs w:val="28"/>
      <w:lang w:eastAsia="zh-CN"/>
    </w:rPr>
  </w:style>
  <w:style w:type="paragraph" w:customStyle="1" w:styleId="ConsTitle">
    <w:name w:val="ConsTitle"/>
    <w:rsid w:val="001751AC"/>
    <w:pPr>
      <w:suppressAutoHyphens/>
      <w:autoSpaceDE w:val="0"/>
      <w:ind w:right="19772" w:firstLine="0"/>
    </w:pPr>
    <w:rPr>
      <w:rFonts w:ascii="Arial" w:hAnsi="Arial" w:cs="Arial"/>
      <w:b/>
      <w:bCs/>
      <w:sz w:val="16"/>
      <w:szCs w:val="16"/>
      <w:lang w:eastAsia="zh-CN"/>
    </w:rPr>
  </w:style>
  <w:style w:type="character" w:styleId="afff">
    <w:name w:val="Strong"/>
    <w:basedOn w:val="a0"/>
    <w:qFormat/>
    <w:rsid w:val="001010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6"/>
  <c:chart>
    <c:title>
      <c:tx>
        <c:rich>
          <a:bodyPr/>
          <a:lstStyle/>
          <a:p>
            <a:pPr>
              <a:defRPr/>
            </a:pPr>
            <a:r>
              <a:rPr lang="ru-RU" sz="1800" b="1" i="0" baseline="0"/>
              <a:t>Структура доходов районного бюджета</a:t>
            </a:r>
            <a:endParaRPr lang="ru-RU"/>
          </a:p>
          <a:p>
            <a:pPr>
              <a:defRPr/>
            </a:pPr>
            <a:r>
              <a:rPr lang="ru-RU" sz="1800" b="1" i="0" baseline="0"/>
              <a:t>на  2015 год</a:t>
            </a:r>
            <a:endParaRPr lang="ru-RU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2.5462962962963173E-2"/>
          <c:y val="0.36124171978502689"/>
          <c:w val="0.94907407407407929"/>
          <c:h val="0.47333833270841147"/>
        </c:manualLayout>
      </c:layout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Безвозмездные поступления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2015 год</c:v>
                </c:pt>
                <c:pt idx="1">
                  <c:v>          2015 год  (после публ. Слуш.)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258314.6</c:v>
                </c:pt>
                <c:pt idx="1">
                  <c:v>258314.6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2015 год</c:v>
                </c:pt>
                <c:pt idx="1">
                  <c:v>          2015 год  (после публ. Слуш.)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94337.3</c:v>
                </c:pt>
                <c:pt idx="1">
                  <c:v>94337.3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Неналоговые доходы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Val val="1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Лист1!$A$2:$A$5</c:f>
              <c:strCache>
                <c:ptCount val="2"/>
                <c:pt idx="0">
                  <c:v>2015 год</c:v>
                </c:pt>
                <c:pt idx="1">
                  <c:v>          2015 год  (после публ. Слуш.)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5762.7</c:v>
                </c:pt>
                <c:pt idx="1">
                  <c:v>6440.2</c:v>
                </c:pt>
              </c:numCache>
            </c:numRef>
          </c:val>
        </c:ser>
        <c:dLbls>
          <c:showVal val="1"/>
        </c:dLbls>
        <c:gapWidth val="95"/>
        <c:gapDepth val="95"/>
        <c:shape val="box"/>
        <c:axId val="91353856"/>
        <c:axId val="100995072"/>
        <c:axId val="0"/>
      </c:bar3DChart>
      <c:catAx>
        <c:axId val="91353856"/>
        <c:scaling>
          <c:orientation val="minMax"/>
        </c:scaling>
        <c:axPos val="b"/>
        <c:numFmt formatCode="General" sourceLinked="0"/>
        <c:majorTickMark val="none"/>
        <c:tickLblPos val="nextTo"/>
        <c:crossAx val="100995072"/>
        <c:crosses val="autoZero"/>
        <c:auto val="1"/>
        <c:lblAlgn val="ctr"/>
        <c:lblOffset val="100"/>
      </c:catAx>
      <c:valAx>
        <c:axId val="100995072"/>
        <c:scaling>
          <c:orientation val="minMax"/>
          <c:max val="500000"/>
          <c:min val="0"/>
        </c:scaling>
        <c:delete val="1"/>
        <c:axPos val="l"/>
        <c:numFmt formatCode="General" sourceLinked="1"/>
        <c:majorTickMark val="none"/>
        <c:tickLblPos val="none"/>
        <c:crossAx val="91353856"/>
        <c:crosses val="autoZero"/>
        <c:crossBetween val="between"/>
      </c:valAx>
    </c:plotArea>
    <c:legend>
      <c:legendPos val="t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FFF00-7169-48CD-B947-12F2A68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5881</Words>
  <Characters>33522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ЗАКЛЮЧНИЕ</vt:lpstr>
    </vt:vector>
  </TitlesOfParts>
  <Company/>
  <LinksUpToDate>false</LinksUpToDate>
  <CharactersWithSpaces>39325</CharactersWithSpaces>
  <SharedDoc>false</SharedDoc>
  <HLinks>
    <vt:vector size="6" baseType="variant">
      <vt:variant>
        <vt:i4>4259927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consultantplus://offline/ref=F30053A545BA6A2D2A296F06EFFDBB46D2ECE90FD33FBD96AD690EDC96EB4C71E36B7D535EB297332F00CBo9K0K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ЗАКЛЮЧНИЕ</dc:title>
  <dc:subject>   </dc:subject>
  <dc:creator>Радченко</dc:creator>
  <cp:keywords/>
  <dc:description/>
  <cp:lastModifiedBy>Марина</cp:lastModifiedBy>
  <cp:revision>8</cp:revision>
  <cp:lastPrinted>2015-01-27T08:17:00Z</cp:lastPrinted>
  <dcterms:created xsi:type="dcterms:W3CDTF">2014-12-26T12:23:00Z</dcterms:created>
  <dcterms:modified xsi:type="dcterms:W3CDTF">2015-01-27T08:37:00Z</dcterms:modified>
</cp:coreProperties>
</file>